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CAB64" w14:textId="6A4E5F54" w:rsidR="0028062F" w:rsidRDefault="00735914" w:rsidP="009433C3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B5098D">
        <w:rPr>
          <w:rFonts w:ascii="Arial" w:hAnsi="Arial" w:cs="Arial"/>
          <w:b/>
          <w:sz w:val="22"/>
          <w:szCs w:val="22"/>
        </w:rPr>
        <w:t xml:space="preserve">Załącznik nr </w:t>
      </w:r>
      <w:r w:rsidR="00434A36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5098D">
        <w:rPr>
          <w:rFonts w:ascii="Arial" w:hAnsi="Arial" w:cs="Arial"/>
          <w:b/>
          <w:sz w:val="22"/>
          <w:szCs w:val="22"/>
        </w:rPr>
        <w:t xml:space="preserve">do </w:t>
      </w:r>
      <w:r w:rsidR="00434A36" w:rsidRPr="00434A36">
        <w:rPr>
          <w:rFonts w:ascii="Arial" w:hAnsi="Arial" w:cs="Arial"/>
          <w:b/>
          <w:sz w:val="22"/>
          <w:szCs w:val="22"/>
        </w:rPr>
        <w:t xml:space="preserve">Zapytania ofertowego nr </w:t>
      </w:r>
      <w:r w:rsidR="009433C3" w:rsidRPr="009433C3">
        <w:rPr>
          <w:rFonts w:ascii="Arial" w:hAnsi="Arial" w:cs="Arial"/>
          <w:b/>
          <w:sz w:val="22"/>
          <w:szCs w:val="22"/>
        </w:rPr>
        <w:t>PSG/2/000467/26</w:t>
      </w:r>
    </w:p>
    <w:p w14:paraId="4093177D" w14:textId="77777777" w:rsidR="00434A36" w:rsidRDefault="00434A36" w:rsidP="00434A36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5C28598E" w14:textId="77777777" w:rsidR="009B3489" w:rsidRDefault="009B3489" w:rsidP="00434A36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06C6B123" w14:textId="309841FD" w:rsidR="005E2F3B" w:rsidRPr="001036EB" w:rsidRDefault="0026723F" w:rsidP="00434A36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1036EB">
        <w:rPr>
          <w:rFonts w:ascii="Arial" w:hAnsi="Arial" w:cs="Arial"/>
          <w:bCs/>
          <w:sz w:val="22"/>
          <w:szCs w:val="22"/>
        </w:rPr>
        <w:t>Dotyczy postępowania:</w:t>
      </w:r>
      <w:r w:rsidR="00F5797F" w:rsidRPr="001036EB">
        <w:rPr>
          <w:rFonts w:ascii="Arial" w:hAnsi="Arial" w:cs="Arial"/>
          <w:bCs/>
          <w:sz w:val="22"/>
          <w:szCs w:val="22"/>
        </w:rPr>
        <w:t xml:space="preserve"> </w:t>
      </w:r>
      <w:r w:rsidR="0019736B" w:rsidRPr="001036EB">
        <w:rPr>
          <w:rFonts w:ascii="Arial" w:hAnsi="Arial" w:cs="Arial"/>
          <w:bCs/>
          <w:sz w:val="22"/>
          <w:szCs w:val="22"/>
        </w:rPr>
        <w:t>„</w:t>
      </w:r>
      <w:r w:rsidR="00434A36" w:rsidRPr="00434A36">
        <w:rPr>
          <w:rFonts w:ascii="Arial" w:hAnsi="Arial" w:cs="Arial"/>
          <w:bCs/>
          <w:sz w:val="22"/>
          <w:szCs w:val="22"/>
        </w:rPr>
        <w:t>Wykonanie prac remontowych budynków, wiaty oraz remont instalacji hydrantowej i kanalizacji deszczowej zewnętrznej na terenie Gazowni w Piotrkowie Trybunalskim ul. Krakowskie Przedmieście 112</w:t>
      </w:r>
      <w:r w:rsidR="0019736B" w:rsidRPr="001036EB">
        <w:rPr>
          <w:rFonts w:ascii="Arial" w:hAnsi="Arial" w:cs="Arial"/>
          <w:bCs/>
          <w:sz w:val="22"/>
          <w:szCs w:val="22"/>
        </w:rPr>
        <w:t>”</w:t>
      </w:r>
    </w:p>
    <w:p w14:paraId="0F864BC8" w14:textId="77777777" w:rsidR="00735914" w:rsidRDefault="00735914" w:rsidP="00735914">
      <w:pPr>
        <w:spacing w:line="288" w:lineRule="auto"/>
        <w:rPr>
          <w:rFonts w:ascii="Arial" w:hAnsi="Arial" w:cs="Arial"/>
          <w:sz w:val="22"/>
          <w:szCs w:val="22"/>
        </w:rPr>
      </w:pPr>
    </w:p>
    <w:p w14:paraId="2E15F6BF" w14:textId="77777777" w:rsidR="002361B2" w:rsidRPr="00292420" w:rsidRDefault="002361B2" w:rsidP="00735914">
      <w:pPr>
        <w:spacing w:line="288" w:lineRule="auto"/>
        <w:rPr>
          <w:rFonts w:ascii="Arial" w:hAnsi="Arial" w:cs="Arial"/>
          <w:sz w:val="22"/>
          <w:szCs w:val="22"/>
        </w:rPr>
      </w:pPr>
    </w:p>
    <w:p w14:paraId="1BA7D4FB" w14:textId="77777777" w:rsidR="00735914" w:rsidRDefault="003618D2" w:rsidP="003618D2">
      <w:pPr>
        <w:pStyle w:val="Tekstpodstawowy"/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3618D2">
        <w:rPr>
          <w:rFonts w:ascii="Arial" w:eastAsia="Calibri" w:hAnsi="Arial" w:cs="Arial"/>
          <w:sz w:val="22"/>
          <w:szCs w:val="22"/>
          <w:lang w:val="pl-PL" w:eastAsia="en-US"/>
        </w:rPr>
        <w:t xml:space="preserve">Oświadczam, że dokonałem </w:t>
      </w:r>
      <w:r w:rsidR="00C34886" w:rsidRPr="00C34886">
        <w:rPr>
          <w:rFonts w:ascii="Arial" w:eastAsia="Calibri" w:hAnsi="Arial" w:cs="Arial"/>
          <w:sz w:val="22"/>
          <w:szCs w:val="22"/>
          <w:lang w:val="pl-PL" w:eastAsia="en-US"/>
        </w:rPr>
        <w:t>wizji lokalnej obiektów objętych przedmiotem zamówienia, zapoznał</w:t>
      </w:r>
      <w:r w:rsidR="00C34886">
        <w:rPr>
          <w:rFonts w:ascii="Arial" w:eastAsia="Calibri" w:hAnsi="Arial" w:cs="Arial"/>
          <w:sz w:val="22"/>
          <w:szCs w:val="22"/>
          <w:lang w:val="pl-PL" w:eastAsia="en-US"/>
        </w:rPr>
        <w:t>em</w:t>
      </w:r>
      <w:r w:rsidR="00C34886" w:rsidRPr="00C34886">
        <w:rPr>
          <w:rFonts w:ascii="Arial" w:eastAsia="Calibri" w:hAnsi="Arial" w:cs="Arial"/>
          <w:sz w:val="22"/>
          <w:szCs w:val="22"/>
          <w:lang w:val="pl-PL" w:eastAsia="en-US"/>
        </w:rPr>
        <w:t xml:space="preserve"> się z miejscem i warunkami prowadzenia prac, oraz uzyskał</w:t>
      </w:r>
      <w:r w:rsidR="00C34886">
        <w:rPr>
          <w:rFonts w:ascii="Arial" w:eastAsia="Calibri" w:hAnsi="Arial" w:cs="Arial"/>
          <w:sz w:val="22"/>
          <w:szCs w:val="22"/>
          <w:lang w:val="pl-PL" w:eastAsia="en-US"/>
        </w:rPr>
        <w:t>em</w:t>
      </w:r>
      <w:r w:rsidR="00C34886" w:rsidRPr="00C34886">
        <w:rPr>
          <w:rFonts w:ascii="Arial" w:eastAsia="Calibri" w:hAnsi="Arial" w:cs="Arial"/>
          <w:sz w:val="22"/>
          <w:szCs w:val="22"/>
          <w:lang w:val="pl-PL" w:eastAsia="en-US"/>
        </w:rPr>
        <w:t xml:space="preserve"> wszelkie dodatkowe informacje, które mogą być konieczne do przygotowania oferty i wykonania zamówienia</w:t>
      </w:r>
    </w:p>
    <w:p w14:paraId="10A261A0" w14:textId="77777777" w:rsidR="002B6F9B" w:rsidRDefault="002B6F9B" w:rsidP="002B6F9B">
      <w:pPr>
        <w:pStyle w:val="Tekstpodstawowy"/>
        <w:spacing w:line="480" w:lineRule="auto"/>
        <w:ind w:left="284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087F2B1" w14:textId="77777777" w:rsidR="00CF2488" w:rsidRPr="002B6F9B" w:rsidRDefault="00CF2488" w:rsidP="002B6F9B">
      <w:pPr>
        <w:pStyle w:val="Tekstpodstawowy"/>
        <w:spacing w:line="480" w:lineRule="auto"/>
        <w:ind w:left="284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3A7659A7" w14:textId="77777777" w:rsidR="00735914" w:rsidRPr="00292420" w:rsidRDefault="002B6F9B" w:rsidP="00735914">
      <w:pPr>
        <w:tabs>
          <w:tab w:val="left" w:pos="567"/>
        </w:tabs>
        <w:spacing w:after="6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="00735914" w:rsidRPr="00292420">
        <w:rPr>
          <w:rFonts w:ascii="Arial" w:hAnsi="Arial" w:cs="Arial"/>
          <w:sz w:val="18"/>
          <w:szCs w:val="18"/>
        </w:rPr>
        <w:t>…………………………………………………</w:t>
      </w:r>
    </w:p>
    <w:p w14:paraId="413CF682" w14:textId="10340CED" w:rsidR="00735914" w:rsidRDefault="00735914" w:rsidP="00434A36">
      <w:pPr>
        <w:tabs>
          <w:tab w:val="left" w:pos="567"/>
        </w:tabs>
        <w:spacing w:after="6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 w:rsidRPr="00292420">
        <w:rPr>
          <w:rFonts w:ascii="Arial" w:hAnsi="Arial" w:cs="Arial"/>
          <w:sz w:val="18"/>
          <w:szCs w:val="18"/>
        </w:rPr>
        <w:t xml:space="preserve">    </w:t>
      </w:r>
      <w:r w:rsidR="002B6F9B">
        <w:rPr>
          <w:rFonts w:ascii="Arial" w:hAnsi="Arial" w:cs="Arial"/>
          <w:sz w:val="18"/>
          <w:szCs w:val="18"/>
        </w:rPr>
        <w:t xml:space="preserve"> </w:t>
      </w:r>
      <w:r w:rsidR="00434A36">
        <w:rPr>
          <w:rFonts w:ascii="Arial" w:hAnsi="Arial" w:cs="Arial"/>
          <w:sz w:val="18"/>
          <w:szCs w:val="18"/>
        </w:rPr>
        <w:t xml:space="preserve"> </w:t>
      </w:r>
      <w:r w:rsidR="002B6F9B">
        <w:rPr>
          <w:rFonts w:ascii="Arial" w:hAnsi="Arial" w:cs="Arial"/>
          <w:sz w:val="18"/>
          <w:szCs w:val="18"/>
        </w:rPr>
        <w:t xml:space="preserve">  </w:t>
      </w:r>
      <w:r w:rsidR="00434A36">
        <w:rPr>
          <w:rFonts w:ascii="Arial" w:hAnsi="Arial" w:cs="Arial"/>
          <w:sz w:val="18"/>
          <w:szCs w:val="18"/>
        </w:rPr>
        <w:t xml:space="preserve">     </w:t>
      </w:r>
      <w:r w:rsidR="002B6F9B">
        <w:rPr>
          <w:rFonts w:ascii="Arial" w:hAnsi="Arial" w:cs="Arial"/>
          <w:sz w:val="18"/>
          <w:szCs w:val="18"/>
        </w:rPr>
        <w:t xml:space="preserve">  </w:t>
      </w:r>
      <w:r w:rsidRPr="00292420">
        <w:rPr>
          <w:rFonts w:ascii="Arial" w:hAnsi="Arial" w:cs="Arial"/>
          <w:sz w:val="18"/>
          <w:szCs w:val="18"/>
        </w:rPr>
        <w:t xml:space="preserve"> (data i podpis </w:t>
      </w:r>
      <w:r w:rsidR="00434A36" w:rsidRPr="00434A36">
        <w:rPr>
          <w:rFonts w:ascii="Arial" w:hAnsi="Arial" w:cs="Arial"/>
          <w:b/>
          <w:bCs/>
          <w:sz w:val="18"/>
          <w:szCs w:val="18"/>
        </w:rPr>
        <w:t>Oferenta</w:t>
      </w:r>
      <w:r w:rsidRPr="00434A36">
        <w:rPr>
          <w:rFonts w:ascii="Arial" w:hAnsi="Arial" w:cs="Arial"/>
          <w:sz w:val="18"/>
          <w:szCs w:val="18"/>
        </w:rPr>
        <w:t>)</w:t>
      </w:r>
      <w:r w:rsidR="00434A36" w:rsidRPr="00434A36">
        <w:rPr>
          <w:rFonts w:ascii="Arial" w:hAnsi="Arial" w:cs="Arial"/>
          <w:sz w:val="18"/>
          <w:szCs w:val="18"/>
        </w:rPr>
        <w:t xml:space="preserve"> </w:t>
      </w:r>
    </w:p>
    <w:p w14:paraId="5AC9A846" w14:textId="77777777" w:rsidR="00735914" w:rsidRDefault="00735914" w:rsidP="00735914">
      <w:pPr>
        <w:tabs>
          <w:tab w:val="left" w:pos="567"/>
        </w:tabs>
        <w:spacing w:after="60" w:line="288" w:lineRule="auto"/>
        <w:ind w:left="4248"/>
        <w:jc w:val="both"/>
        <w:rPr>
          <w:rFonts w:ascii="Arial" w:hAnsi="Arial" w:cs="Arial"/>
          <w:sz w:val="18"/>
          <w:szCs w:val="18"/>
        </w:rPr>
      </w:pPr>
    </w:p>
    <w:p w14:paraId="05497779" w14:textId="77777777" w:rsidR="00735914" w:rsidRDefault="00735914" w:rsidP="0073591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p w14:paraId="6E7921F7" w14:textId="77777777" w:rsidR="00735914" w:rsidRDefault="00735914" w:rsidP="0073591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p w14:paraId="3818E5BC" w14:textId="77777777" w:rsidR="00735914" w:rsidRDefault="00735914" w:rsidP="0073591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  <w:r w:rsidRPr="00292420">
        <w:rPr>
          <w:rFonts w:ascii="Arial" w:hAnsi="Arial" w:cs="Arial"/>
          <w:sz w:val="18"/>
          <w:szCs w:val="18"/>
        </w:rPr>
        <w:t>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2E323171" w14:textId="5DDBB188" w:rsidR="00735914" w:rsidRDefault="00735914" w:rsidP="0073591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292420">
        <w:rPr>
          <w:rFonts w:ascii="Arial" w:hAnsi="Arial" w:cs="Arial"/>
          <w:sz w:val="18"/>
          <w:szCs w:val="18"/>
        </w:rPr>
        <w:t xml:space="preserve">data i podpis osoby uprawnionej </w:t>
      </w:r>
      <w:r>
        <w:rPr>
          <w:rFonts w:ascii="Arial" w:hAnsi="Arial" w:cs="Arial"/>
          <w:sz w:val="18"/>
          <w:szCs w:val="18"/>
        </w:rPr>
        <w:t xml:space="preserve">ze strony </w:t>
      </w:r>
      <w:r w:rsidR="00434A36">
        <w:rPr>
          <w:rFonts w:ascii="Arial" w:hAnsi="Arial" w:cs="Arial"/>
          <w:b/>
          <w:bCs/>
          <w:sz w:val="18"/>
          <w:szCs w:val="18"/>
        </w:rPr>
        <w:t>PSG</w:t>
      </w:r>
      <w:r>
        <w:rPr>
          <w:rFonts w:ascii="Arial" w:hAnsi="Arial" w:cs="Arial"/>
          <w:sz w:val="18"/>
          <w:szCs w:val="18"/>
        </w:rPr>
        <w:t>)</w:t>
      </w:r>
    </w:p>
    <w:p w14:paraId="569F9537" w14:textId="77777777" w:rsidR="00735914" w:rsidRDefault="00735914" w:rsidP="00735914">
      <w:pPr>
        <w:tabs>
          <w:tab w:val="left" w:pos="567"/>
        </w:tabs>
        <w:spacing w:after="60" w:line="288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432C3EAA" w14:textId="77777777" w:rsidR="00837E2B" w:rsidRDefault="00837E2B" w:rsidP="005E2F3B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sectPr w:rsidR="00837E2B" w:rsidSect="00DD04C3">
      <w:footerReference w:type="even" r:id="rId8"/>
      <w:footerReference w:type="default" r:id="rId9"/>
      <w:pgSz w:w="11906" w:h="16838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8A33" w14:textId="77777777" w:rsidR="005678AE" w:rsidRDefault="005678AE">
      <w:r>
        <w:separator/>
      </w:r>
    </w:p>
  </w:endnote>
  <w:endnote w:type="continuationSeparator" w:id="0">
    <w:p w14:paraId="4BEE23D0" w14:textId="77777777" w:rsidR="005678AE" w:rsidRDefault="0056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ED52" w14:textId="77777777" w:rsidR="00CA78F2" w:rsidRDefault="00CA78F2" w:rsidP="0060730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563058" w14:textId="77777777" w:rsidR="00CA78F2" w:rsidRDefault="00CA78F2" w:rsidP="006073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E37" w14:textId="77777777" w:rsidR="00CA78F2" w:rsidRDefault="00CA78F2" w:rsidP="0060730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7489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409D17E" w14:textId="77777777" w:rsidR="00CA78F2" w:rsidRDefault="00CA78F2" w:rsidP="0060730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BA4F7" w14:textId="77777777" w:rsidR="005678AE" w:rsidRDefault="005678AE">
      <w:r>
        <w:separator/>
      </w:r>
    </w:p>
  </w:footnote>
  <w:footnote w:type="continuationSeparator" w:id="0">
    <w:p w14:paraId="5E3C0822" w14:textId="77777777" w:rsidR="005678AE" w:rsidRDefault="0056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numFmt w:val="bullet"/>
      <w:lvlText w:val=""/>
      <w:lvlJc w:val="left"/>
      <w:pPr>
        <w:tabs>
          <w:tab w:val="num" w:pos="988"/>
        </w:tabs>
        <w:ind w:left="988" w:hanging="283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  <w:b/>
        <w:sz w:val="28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7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11" w15:restartNumberingAfterBreak="0">
    <w:nsid w:val="0000000D"/>
    <w:multiLevelType w:val="singleLevel"/>
    <w:tmpl w:val="0000000D"/>
    <w:name w:val="WW8Num14"/>
    <w:lvl w:ilvl="0">
      <w:numFmt w:val="bullet"/>
      <w:lvlText w:val=""/>
      <w:lvlJc w:val="left"/>
      <w:pPr>
        <w:tabs>
          <w:tab w:val="num" w:pos="988"/>
        </w:tabs>
        <w:ind w:left="988" w:hanging="283"/>
      </w:pPr>
      <w:rPr>
        <w:rFonts w:ascii="Symbol" w:hAnsi="Symbol"/>
      </w:rPr>
    </w:lvl>
  </w:abstractNum>
  <w:abstractNum w:abstractNumId="12" w15:restartNumberingAfterBreak="0">
    <w:nsid w:val="0000000E"/>
    <w:multiLevelType w:val="singleLevel"/>
    <w:tmpl w:val="0000000E"/>
    <w:name w:val="WW8Num15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/>
      </w:r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 w15:restartNumberingAfterBreak="0">
    <w:nsid w:val="009032B2"/>
    <w:multiLevelType w:val="multilevel"/>
    <w:tmpl w:val="7F78A02C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2121634"/>
    <w:multiLevelType w:val="hybridMultilevel"/>
    <w:tmpl w:val="519AD398"/>
    <w:lvl w:ilvl="0" w:tplc="2C68ED9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6"/>
      <w:numFmt w:val="decimal"/>
      <w:lvlText w:val="%2."/>
      <w:lvlJc w:val="left"/>
      <w:pPr>
        <w:tabs>
          <w:tab w:val="num" w:pos="938"/>
        </w:tabs>
        <w:ind w:left="93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03E0483F"/>
    <w:multiLevelType w:val="multilevel"/>
    <w:tmpl w:val="FF8EA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05694C75"/>
    <w:multiLevelType w:val="hybridMultilevel"/>
    <w:tmpl w:val="B4E09418"/>
    <w:lvl w:ilvl="0" w:tplc="0415000F">
      <w:start w:val="1"/>
      <w:numFmt w:val="decimal"/>
      <w:lvlText w:val="%1."/>
      <w:lvlJc w:val="left"/>
      <w:pPr>
        <w:ind w:left="284" w:hanging="284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8920883"/>
    <w:multiLevelType w:val="hybridMultilevel"/>
    <w:tmpl w:val="64D4A0A6"/>
    <w:lvl w:ilvl="0" w:tplc="5DFAB8B4">
      <w:start w:val="1"/>
      <w:numFmt w:val="lowerLetter"/>
      <w:lvlText w:val="%1)"/>
      <w:lvlJc w:val="left"/>
      <w:pPr>
        <w:tabs>
          <w:tab w:val="num" w:pos="133"/>
        </w:tabs>
        <w:ind w:left="1097" w:hanging="397"/>
      </w:pPr>
      <w:rPr>
        <w:rFonts w:hint="default"/>
      </w:rPr>
    </w:lvl>
    <w:lvl w:ilvl="1" w:tplc="F8102FEC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abstractNum w:abstractNumId="19" w15:restartNumberingAfterBreak="0">
    <w:nsid w:val="0B304EFE"/>
    <w:multiLevelType w:val="hybridMultilevel"/>
    <w:tmpl w:val="4B1AB98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896B96"/>
    <w:multiLevelType w:val="hybridMultilevel"/>
    <w:tmpl w:val="F0F21534"/>
    <w:lvl w:ilvl="0" w:tplc="6262C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6"/>
      <w:numFmt w:val="decimal"/>
      <w:lvlText w:val="%2."/>
      <w:lvlJc w:val="left"/>
      <w:pPr>
        <w:tabs>
          <w:tab w:val="num" w:pos="938"/>
        </w:tabs>
        <w:ind w:left="93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0FA56419"/>
    <w:multiLevelType w:val="hybridMultilevel"/>
    <w:tmpl w:val="CE8A40F0"/>
    <w:lvl w:ilvl="0" w:tplc="CAAA94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22" w15:restartNumberingAfterBreak="0">
    <w:nsid w:val="10E3154B"/>
    <w:multiLevelType w:val="hybridMultilevel"/>
    <w:tmpl w:val="BCCEE1F0"/>
    <w:lvl w:ilvl="0" w:tplc="EBA47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8102FEC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8B46C24"/>
    <w:multiLevelType w:val="hybridMultilevel"/>
    <w:tmpl w:val="D0F02FCA"/>
    <w:lvl w:ilvl="0" w:tplc="129686AA">
      <w:start w:val="3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trike w:val="0"/>
        <w:d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A707AA2"/>
    <w:multiLevelType w:val="hybridMultilevel"/>
    <w:tmpl w:val="A664B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28596F"/>
    <w:multiLevelType w:val="hybridMultilevel"/>
    <w:tmpl w:val="20EC825A"/>
    <w:lvl w:ilvl="0" w:tplc="3A46EB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1C482ED6"/>
    <w:multiLevelType w:val="multilevel"/>
    <w:tmpl w:val="40649F5E"/>
    <w:lvl w:ilvl="0">
      <w:start w:val="1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1F5B1DD6"/>
    <w:multiLevelType w:val="multilevel"/>
    <w:tmpl w:val="16C01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6147F68"/>
    <w:multiLevelType w:val="hybridMultilevel"/>
    <w:tmpl w:val="0CF6B0BC"/>
    <w:lvl w:ilvl="0" w:tplc="26DC0E5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65D75B1"/>
    <w:multiLevelType w:val="hybridMultilevel"/>
    <w:tmpl w:val="2A62395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79A6785"/>
    <w:multiLevelType w:val="multilevel"/>
    <w:tmpl w:val="6D048C2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V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V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282F54AB"/>
    <w:multiLevelType w:val="hybridMultilevel"/>
    <w:tmpl w:val="EC1EC5F8"/>
    <w:lvl w:ilvl="0" w:tplc="2D9622E0">
      <w:start w:val="1"/>
      <w:numFmt w:val="lowerLetter"/>
      <w:lvlText w:val="%1)"/>
      <w:lvlJc w:val="left"/>
      <w:pPr>
        <w:tabs>
          <w:tab w:val="num" w:pos="567"/>
        </w:tabs>
        <w:ind w:left="964" w:hanging="397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B830D1C"/>
    <w:multiLevelType w:val="hybridMultilevel"/>
    <w:tmpl w:val="0CF68960"/>
    <w:lvl w:ilvl="0" w:tplc="B262D7B4">
      <w:start w:val="1"/>
      <w:numFmt w:val="decimal"/>
      <w:suff w:val="space"/>
      <w:lvlText w:val="%1."/>
      <w:lvlJc w:val="left"/>
      <w:pPr>
        <w:ind w:left="284" w:hanging="284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BCF558E"/>
    <w:multiLevelType w:val="hybridMultilevel"/>
    <w:tmpl w:val="C120A286"/>
    <w:lvl w:ilvl="0" w:tplc="28E401A8">
      <w:start w:val="1"/>
      <w:numFmt w:val="lowerLetter"/>
      <w:lvlText w:val="%1)"/>
      <w:lvlJc w:val="left"/>
      <w:pPr>
        <w:tabs>
          <w:tab w:val="num" w:pos="567"/>
        </w:tabs>
        <w:ind w:left="96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BF45F28"/>
    <w:multiLevelType w:val="hybridMultilevel"/>
    <w:tmpl w:val="AB4020AA"/>
    <w:lvl w:ilvl="0" w:tplc="51661DC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 w:val="0"/>
        <w:i w:val="0"/>
      </w:rPr>
    </w:lvl>
    <w:lvl w:ilvl="1" w:tplc="04150019">
      <w:start w:val="18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5" w15:restartNumberingAfterBreak="0">
    <w:nsid w:val="2C905D64"/>
    <w:multiLevelType w:val="hybridMultilevel"/>
    <w:tmpl w:val="DBD625BE"/>
    <w:lvl w:ilvl="0" w:tplc="7F94D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A5B79"/>
    <w:multiLevelType w:val="multilevel"/>
    <w:tmpl w:val="17384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D9B5B39"/>
    <w:multiLevelType w:val="hybridMultilevel"/>
    <w:tmpl w:val="CC60FF0A"/>
    <w:lvl w:ilvl="0" w:tplc="0415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2DF42D5A"/>
    <w:multiLevelType w:val="hybridMultilevel"/>
    <w:tmpl w:val="B9D6F6DA"/>
    <w:lvl w:ilvl="0" w:tplc="8DA21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trike w:val="0"/>
        <w:d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2F2D058C"/>
    <w:multiLevelType w:val="hybridMultilevel"/>
    <w:tmpl w:val="366E9EDC"/>
    <w:lvl w:ilvl="0" w:tplc="01A6B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0DB0BA1"/>
    <w:multiLevelType w:val="hybridMultilevel"/>
    <w:tmpl w:val="2A4C0000"/>
    <w:lvl w:ilvl="0" w:tplc="0415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5C70E8"/>
    <w:multiLevelType w:val="hybridMultilevel"/>
    <w:tmpl w:val="C2FA9A90"/>
    <w:lvl w:ilvl="0" w:tplc="DFA07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47C2AD3"/>
    <w:multiLevelType w:val="hybridMultilevel"/>
    <w:tmpl w:val="DC08DF40"/>
    <w:lvl w:ilvl="0" w:tplc="1206E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68EED7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B3AB3E6">
      <w:start w:val="1"/>
      <w:numFmt w:val="lowerLetter"/>
      <w:lvlText w:val="%3-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359F59F1"/>
    <w:multiLevelType w:val="multilevel"/>
    <w:tmpl w:val="5A3C0938"/>
    <w:lvl w:ilvl="0">
      <w:start w:val="1"/>
      <w:numFmt w:val="lowerLetter"/>
      <w:pStyle w:val="BulletabC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44" w15:restartNumberingAfterBreak="0">
    <w:nsid w:val="36BE4449"/>
    <w:multiLevelType w:val="singleLevel"/>
    <w:tmpl w:val="EF788B98"/>
    <w:lvl w:ilvl="0">
      <w:start w:val="1"/>
      <w:numFmt w:val="upperLetter"/>
      <w:pStyle w:val="Prambule"/>
      <w:lvlText w:val="%1."/>
      <w:lvlJc w:val="left"/>
      <w:pPr>
        <w:tabs>
          <w:tab w:val="num" w:pos="709"/>
        </w:tabs>
        <w:ind w:left="709" w:hanging="709"/>
      </w:pPr>
    </w:lvl>
  </w:abstractNum>
  <w:abstractNum w:abstractNumId="45" w15:restartNumberingAfterBreak="0">
    <w:nsid w:val="36E53316"/>
    <w:multiLevelType w:val="hybridMultilevel"/>
    <w:tmpl w:val="FB0ED71A"/>
    <w:lvl w:ilvl="0" w:tplc="463246E2">
      <w:start w:val="1"/>
      <w:numFmt w:val="decimal"/>
      <w:lvlText w:val="3.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B957F28"/>
    <w:multiLevelType w:val="hybridMultilevel"/>
    <w:tmpl w:val="E5AECC56"/>
    <w:lvl w:ilvl="0" w:tplc="3B3AB3E6">
      <w:start w:val="1"/>
      <w:numFmt w:val="lowerLetter"/>
      <w:lvlText w:val="%1-"/>
      <w:lvlJc w:val="left"/>
      <w:pPr>
        <w:ind w:left="19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036E63"/>
    <w:multiLevelType w:val="hybridMultilevel"/>
    <w:tmpl w:val="7042F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E71239"/>
    <w:multiLevelType w:val="hybridMultilevel"/>
    <w:tmpl w:val="7108D856"/>
    <w:lvl w:ilvl="0" w:tplc="463246E2">
      <w:start w:val="1"/>
      <w:numFmt w:val="decimal"/>
      <w:lvlText w:val="1.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  <w:szCs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0971F18"/>
    <w:multiLevelType w:val="hybridMultilevel"/>
    <w:tmpl w:val="1886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0C3893"/>
    <w:multiLevelType w:val="hybridMultilevel"/>
    <w:tmpl w:val="399098DE"/>
    <w:lvl w:ilvl="0" w:tplc="28E401A8">
      <w:start w:val="1"/>
      <w:numFmt w:val="lowerLetter"/>
      <w:lvlText w:val="%1)"/>
      <w:lvlJc w:val="left"/>
      <w:pPr>
        <w:tabs>
          <w:tab w:val="num" w:pos="567"/>
        </w:tabs>
        <w:ind w:left="96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503837"/>
    <w:multiLevelType w:val="hybridMultilevel"/>
    <w:tmpl w:val="2CC4D7EE"/>
    <w:lvl w:ilvl="0" w:tplc="1206E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20C5F62">
      <w:start w:val="16"/>
      <w:numFmt w:val="decimal"/>
      <w:lvlText w:val="%2."/>
      <w:lvlJc w:val="left"/>
      <w:pPr>
        <w:tabs>
          <w:tab w:val="num" w:pos="938"/>
        </w:tabs>
        <w:ind w:left="93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53" w15:restartNumberingAfterBreak="0">
    <w:nsid w:val="47583290"/>
    <w:multiLevelType w:val="hybridMultilevel"/>
    <w:tmpl w:val="D1E27932"/>
    <w:lvl w:ilvl="0" w:tplc="A28664FC">
      <w:start w:val="1"/>
      <w:numFmt w:val="bullet"/>
      <w:lvlText w:val=""/>
      <w:lvlJc w:val="left"/>
      <w:pPr>
        <w:tabs>
          <w:tab w:val="num" w:pos="567"/>
        </w:tabs>
        <w:ind w:left="964" w:hanging="397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4C424ADC"/>
    <w:multiLevelType w:val="hybridMultilevel"/>
    <w:tmpl w:val="D77C2C28"/>
    <w:lvl w:ilvl="0" w:tplc="5F92C9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F8102FEC">
      <w:start w:val="23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FF23EFD"/>
    <w:multiLevelType w:val="hybridMultilevel"/>
    <w:tmpl w:val="111E01FA"/>
    <w:lvl w:ilvl="0" w:tplc="229C0874">
      <w:start w:val="1"/>
      <w:numFmt w:val="lowerLetter"/>
      <w:lvlText w:val="%1)"/>
      <w:lvlJc w:val="righ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01D316D"/>
    <w:multiLevelType w:val="hybridMultilevel"/>
    <w:tmpl w:val="79F63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D31E12"/>
    <w:multiLevelType w:val="hybridMultilevel"/>
    <w:tmpl w:val="82DE0CB6"/>
    <w:lvl w:ilvl="0" w:tplc="889C63F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8451F5E"/>
    <w:multiLevelType w:val="singleLevel"/>
    <w:tmpl w:val="E10C3D32"/>
    <w:lvl w:ilvl="0">
      <w:start w:val="1"/>
      <w:numFmt w:val="decimal"/>
      <w:pStyle w:val="Bullet1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59" w15:restartNumberingAfterBreak="0">
    <w:nsid w:val="5B2A2181"/>
    <w:multiLevelType w:val="hybridMultilevel"/>
    <w:tmpl w:val="86BC5E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00568FF"/>
    <w:multiLevelType w:val="hybridMultilevel"/>
    <w:tmpl w:val="BA001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0236117"/>
    <w:multiLevelType w:val="multilevel"/>
    <w:tmpl w:val="E02A639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2" w15:restartNumberingAfterBreak="0">
    <w:nsid w:val="60944F5B"/>
    <w:multiLevelType w:val="hybridMultilevel"/>
    <w:tmpl w:val="3AAAE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A02D99"/>
    <w:multiLevelType w:val="multilevel"/>
    <w:tmpl w:val="645A4DE2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C776EB"/>
    <w:multiLevelType w:val="hybridMultilevel"/>
    <w:tmpl w:val="4EEE850C"/>
    <w:lvl w:ilvl="0" w:tplc="28E401A8">
      <w:start w:val="1"/>
      <w:numFmt w:val="lowerLetter"/>
      <w:lvlText w:val="%1)"/>
      <w:lvlJc w:val="left"/>
      <w:pPr>
        <w:tabs>
          <w:tab w:val="num" w:pos="567"/>
        </w:tabs>
        <w:ind w:left="96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FCE70EB"/>
    <w:multiLevelType w:val="hybridMultilevel"/>
    <w:tmpl w:val="7182FE9A"/>
    <w:lvl w:ilvl="0" w:tplc="5838ED98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6FDC11C8"/>
    <w:multiLevelType w:val="multilevel"/>
    <w:tmpl w:val="4EAA3A1A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7" w15:restartNumberingAfterBreak="0">
    <w:nsid w:val="73EC6EE3"/>
    <w:multiLevelType w:val="multilevel"/>
    <w:tmpl w:val="C2ACD7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7450AB"/>
    <w:multiLevelType w:val="multilevel"/>
    <w:tmpl w:val="CF8E16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9" w15:restartNumberingAfterBreak="0">
    <w:nsid w:val="7C97075B"/>
    <w:multiLevelType w:val="hybridMultilevel"/>
    <w:tmpl w:val="05F4D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7D781C"/>
    <w:multiLevelType w:val="hybridMultilevel"/>
    <w:tmpl w:val="5F62CD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2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7FB93804"/>
    <w:multiLevelType w:val="hybridMultilevel"/>
    <w:tmpl w:val="AC1E9192"/>
    <w:lvl w:ilvl="0" w:tplc="28E401A8">
      <w:start w:val="1"/>
      <w:numFmt w:val="lowerLetter"/>
      <w:lvlText w:val="%1)"/>
      <w:lvlJc w:val="left"/>
      <w:pPr>
        <w:tabs>
          <w:tab w:val="num" w:pos="567"/>
        </w:tabs>
        <w:ind w:left="96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4705768">
    <w:abstractNumId w:val="30"/>
  </w:num>
  <w:num w:numId="2" w16cid:durableId="808127307">
    <w:abstractNumId w:val="58"/>
  </w:num>
  <w:num w:numId="3" w16cid:durableId="1623263780">
    <w:abstractNumId w:val="43"/>
  </w:num>
  <w:num w:numId="4" w16cid:durableId="993797731">
    <w:abstractNumId w:val="63"/>
  </w:num>
  <w:num w:numId="5" w16cid:durableId="1872526725">
    <w:abstractNumId w:val="44"/>
  </w:num>
  <w:num w:numId="6" w16cid:durableId="978269864">
    <w:abstractNumId w:val="26"/>
  </w:num>
  <w:num w:numId="7" w16cid:durableId="316226123">
    <w:abstractNumId w:val="54"/>
  </w:num>
  <w:num w:numId="8" w16cid:durableId="17660767">
    <w:abstractNumId w:val="67"/>
  </w:num>
  <w:num w:numId="9" w16cid:durableId="958491547">
    <w:abstractNumId w:val="15"/>
  </w:num>
  <w:num w:numId="10" w16cid:durableId="1459832175">
    <w:abstractNumId w:val="14"/>
  </w:num>
  <w:num w:numId="11" w16cid:durableId="1740251786">
    <w:abstractNumId w:val="25"/>
  </w:num>
  <w:num w:numId="12" w16cid:durableId="775322287">
    <w:abstractNumId w:val="49"/>
  </w:num>
  <w:num w:numId="13" w16cid:durableId="1415397207">
    <w:abstractNumId w:val="59"/>
  </w:num>
  <w:num w:numId="14" w16cid:durableId="1014575459">
    <w:abstractNumId w:val="42"/>
  </w:num>
  <w:num w:numId="15" w16cid:durableId="1515682828">
    <w:abstractNumId w:val="20"/>
  </w:num>
  <w:num w:numId="16" w16cid:durableId="827132181">
    <w:abstractNumId w:val="28"/>
  </w:num>
  <w:num w:numId="17" w16cid:durableId="437141224">
    <w:abstractNumId w:val="36"/>
  </w:num>
  <w:num w:numId="18" w16cid:durableId="87896675">
    <w:abstractNumId w:val="52"/>
  </w:num>
  <w:num w:numId="19" w16cid:durableId="1109933695">
    <w:abstractNumId w:val="19"/>
  </w:num>
  <w:num w:numId="20" w16cid:durableId="1227688471">
    <w:abstractNumId w:val="40"/>
  </w:num>
  <w:num w:numId="21" w16cid:durableId="1340042893">
    <w:abstractNumId w:val="34"/>
  </w:num>
  <w:num w:numId="22" w16cid:durableId="1862932203">
    <w:abstractNumId w:val="70"/>
  </w:num>
  <w:num w:numId="23" w16cid:durableId="2024623553">
    <w:abstractNumId w:val="22"/>
  </w:num>
  <w:num w:numId="24" w16cid:durableId="432634440">
    <w:abstractNumId w:val="24"/>
  </w:num>
  <w:num w:numId="25" w16cid:durableId="2126650401">
    <w:abstractNumId w:val="48"/>
  </w:num>
  <w:num w:numId="26" w16cid:durableId="1265961578">
    <w:abstractNumId w:val="18"/>
  </w:num>
  <w:num w:numId="27" w16cid:durableId="852230157">
    <w:abstractNumId w:val="55"/>
  </w:num>
  <w:num w:numId="28" w16cid:durableId="711269322">
    <w:abstractNumId w:val="27"/>
  </w:num>
  <w:num w:numId="29" w16cid:durableId="945960327">
    <w:abstractNumId w:val="53"/>
  </w:num>
  <w:num w:numId="30" w16cid:durableId="875434146">
    <w:abstractNumId w:val="41"/>
  </w:num>
  <w:num w:numId="31" w16cid:durableId="1373191796">
    <w:abstractNumId w:val="32"/>
  </w:num>
  <w:num w:numId="32" w16cid:durableId="660349411">
    <w:abstractNumId w:val="71"/>
  </w:num>
  <w:num w:numId="33" w16cid:durableId="667443406">
    <w:abstractNumId w:val="51"/>
  </w:num>
  <w:num w:numId="34" w16cid:durableId="363364235">
    <w:abstractNumId w:val="64"/>
  </w:num>
  <w:num w:numId="35" w16cid:durableId="10499145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87043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779945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0447758">
    <w:abstractNumId w:val="37"/>
  </w:num>
  <w:num w:numId="39" w16cid:durableId="949583648">
    <w:abstractNumId w:val="16"/>
  </w:num>
  <w:num w:numId="40" w16cid:durableId="1240286427">
    <w:abstractNumId w:val="66"/>
  </w:num>
  <w:num w:numId="41" w16cid:durableId="1091051642">
    <w:abstractNumId w:val="68"/>
  </w:num>
  <w:num w:numId="42" w16cid:durableId="744375905">
    <w:abstractNumId w:val="23"/>
  </w:num>
  <w:num w:numId="43" w16cid:durableId="1294092092">
    <w:abstractNumId w:val="21"/>
  </w:num>
  <w:num w:numId="44" w16cid:durableId="259459871">
    <w:abstractNumId w:val="38"/>
  </w:num>
  <w:num w:numId="45" w16cid:durableId="1211303362">
    <w:abstractNumId w:val="65"/>
  </w:num>
  <w:num w:numId="46" w16cid:durableId="130177880">
    <w:abstractNumId w:val="0"/>
  </w:num>
  <w:num w:numId="47" w16cid:durableId="2085837623">
    <w:abstractNumId w:val="1"/>
  </w:num>
  <w:num w:numId="48" w16cid:durableId="233054128">
    <w:abstractNumId w:val="2"/>
  </w:num>
  <w:num w:numId="49" w16cid:durableId="1387533556">
    <w:abstractNumId w:val="3"/>
  </w:num>
  <w:num w:numId="50" w16cid:durableId="181475500">
    <w:abstractNumId w:val="4"/>
  </w:num>
  <w:num w:numId="51" w16cid:durableId="1146044010">
    <w:abstractNumId w:val="5"/>
  </w:num>
  <w:num w:numId="52" w16cid:durableId="609553337">
    <w:abstractNumId w:val="7"/>
  </w:num>
  <w:num w:numId="53" w16cid:durableId="1932009702">
    <w:abstractNumId w:val="8"/>
  </w:num>
  <w:num w:numId="54" w16cid:durableId="1326127190">
    <w:abstractNumId w:val="9"/>
  </w:num>
  <w:num w:numId="55" w16cid:durableId="1383366590">
    <w:abstractNumId w:val="10"/>
  </w:num>
  <w:num w:numId="56" w16cid:durableId="1643651518">
    <w:abstractNumId w:val="11"/>
  </w:num>
  <w:num w:numId="57" w16cid:durableId="631985857">
    <w:abstractNumId w:val="12"/>
  </w:num>
  <w:num w:numId="58" w16cid:durableId="1723216739">
    <w:abstractNumId w:val="60"/>
  </w:num>
  <w:num w:numId="59" w16cid:durableId="555162859">
    <w:abstractNumId w:val="56"/>
  </w:num>
  <w:num w:numId="60" w16cid:durableId="658384147">
    <w:abstractNumId w:val="50"/>
  </w:num>
  <w:num w:numId="61" w16cid:durableId="134690403">
    <w:abstractNumId w:val="62"/>
  </w:num>
  <w:num w:numId="62" w16cid:durableId="754209804">
    <w:abstractNumId w:val="61"/>
  </w:num>
  <w:num w:numId="63" w16cid:durableId="274990336">
    <w:abstractNumId w:val="69"/>
  </w:num>
  <w:num w:numId="64" w16cid:durableId="2074935606">
    <w:abstractNumId w:val="35"/>
  </w:num>
  <w:num w:numId="65" w16cid:durableId="367879776">
    <w:abstractNumId w:val="29"/>
  </w:num>
  <w:num w:numId="66" w16cid:durableId="1067876237">
    <w:abstractNumId w:val="39"/>
  </w:num>
  <w:num w:numId="67" w16cid:durableId="595133385">
    <w:abstractNumId w:val="47"/>
  </w:num>
  <w:num w:numId="68" w16cid:durableId="1521697281">
    <w:abstractNumId w:val="46"/>
  </w:num>
  <w:num w:numId="69" w16cid:durableId="1725906873">
    <w:abstractNumId w:val="45"/>
  </w:num>
  <w:num w:numId="70" w16cid:durableId="1780102979">
    <w:abstractNumId w:val="1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21A"/>
    <w:rsid w:val="000028D8"/>
    <w:rsid w:val="00003664"/>
    <w:rsid w:val="0000467F"/>
    <w:rsid w:val="00005FBB"/>
    <w:rsid w:val="00012012"/>
    <w:rsid w:val="00012946"/>
    <w:rsid w:val="000144DE"/>
    <w:rsid w:val="00017E8C"/>
    <w:rsid w:val="00021455"/>
    <w:rsid w:val="00022598"/>
    <w:rsid w:val="000225FA"/>
    <w:rsid w:val="000248C0"/>
    <w:rsid w:val="00026EA2"/>
    <w:rsid w:val="000300E7"/>
    <w:rsid w:val="00030AAF"/>
    <w:rsid w:val="00033954"/>
    <w:rsid w:val="00034787"/>
    <w:rsid w:val="000349AB"/>
    <w:rsid w:val="00034C1F"/>
    <w:rsid w:val="00034D7B"/>
    <w:rsid w:val="00035AA9"/>
    <w:rsid w:val="00036D66"/>
    <w:rsid w:val="00037B06"/>
    <w:rsid w:val="00042FE4"/>
    <w:rsid w:val="000459F6"/>
    <w:rsid w:val="00046B50"/>
    <w:rsid w:val="00053A5C"/>
    <w:rsid w:val="000544D7"/>
    <w:rsid w:val="000601FE"/>
    <w:rsid w:val="00062323"/>
    <w:rsid w:val="00062B2E"/>
    <w:rsid w:val="00063AB4"/>
    <w:rsid w:val="00065269"/>
    <w:rsid w:val="000738B8"/>
    <w:rsid w:val="00076E1A"/>
    <w:rsid w:val="000777AE"/>
    <w:rsid w:val="0008161C"/>
    <w:rsid w:val="00081642"/>
    <w:rsid w:val="000848EF"/>
    <w:rsid w:val="00086FEF"/>
    <w:rsid w:val="00092F37"/>
    <w:rsid w:val="00096BDD"/>
    <w:rsid w:val="000A13A7"/>
    <w:rsid w:val="000A18DD"/>
    <w:rsid w:val="000A2A4C"/>
    <w:rsid w:val="000A53CB"/>
    <w:rsid w:val="000A5587"/>
    <w:rsid w:val="000A6B2E"/>
    <w:rsid w:val="000A76C5"/>
    <w:rsid w:val="000A7B61"/>
    <w:rsid w:val="000B0DA5"/>
    <w:rsid w:val="000B1914"/>
    <w:rsid w:val="000B4C2C"/>
    <w:rsid w:val="000C0250"/>
    <w:rsid w:val="000C0AF2"/>
    <w:rsid w:val="000C18FE"/>
    <w:rsid w:val="000C194E"/>
    <w:rsid w:val="000C35F3"/>
    <w:rsid w:val="000C70EB"/>
    <w:rsid w:val="000C79F2"/>
    <w:rsid w:val="000C7BEF"/>
    <w:rsid w:val="000D6AE9"/>
    <w:rsid w:val="000E03EE"/>
    <w:rsid w:val="000E3D91"/>
    <w:rsid w:val="000F14F8"/>
    <w:rsid w:val="000F2B50"/>
    <w:rsid w:val="000F4394"/>
    <w:rsid w:val="000F5AF9"/>
    <w:rsid w:val="000F6437"/>
    <w:rsid w:val="00101A89"/>
    <w:rsid w:val="001036EB"/>
    <w:rsid w:val="001047E9"/>
    <w:rsid w:val="00106DAC"/>
    <w:rsid w:val="001107C7"/>
    <w:rsid w:val="00110F79"/>
    <w:rsid w:val="00111D2F"/>
    <w:rsid w:val="0011207C"/>
    <w:rsid w:val="00114399"/>
    <w:rsid w:val="00116FD6"/>
    <w:rsid w:val="0012120F"/>
    <w:rsid w:val="00122BE8"/>
    <w:rsid w:val="001244C4"/>
    <w:rsid w:val="00124886"/>
    <w:rsid w:val="00124BFA"/>
    <w:rsid w:val="00134488"/>
    <w:rsid w:val="0014121D"/>
    <w:rsid w:val="0014170C"/>
    <w:rsid w:val="0014551B"/>
    <w:rsid w:val="00146D30"/>
    <w:rsid w:val="00147525"/>
    <w:rsid w:val="001507C9"/>
    <w:rsid w:val="0015091A"/>
    <w:rsid w:val="00154965"/>
    <w:rsid w:val="00154EF8"/>
    <w:rsid w:val="001568B9"/>
    <w:rsid w:val="00157A27"/>
    <w:rsid w:val="00160599"/>
    <w:rsid w:val="001613B8"/>
    <w:rsid w:val="001613BE"/>
    <w:rsid w:val="00161875"/>
    <w:rsid w:val="00163A0F"/>
    <w:rsid w:val="00164F2F"/>
    <w:rsid w:val="00165528"/>
    <w:rsid w:val="00166512"/>
    <w:rsid w:val="00171007"/>
    <w:rsid w:val="00172F09"/>
    <w:rsid w:val="0017350F"/>
    <w:rsid w:val="00175C49"/>
    <w:rsid w:val="00176945"/>
    <w:rsid w:val="001806A2"/>
    <w:rsid w:val="00183530"/>
    <w:rsid w:val="00185D66"/>
    <w:rsid w:val="001874DF"/>
    <w:rsid w:val="001909A2"/>
    <w:rsid w:val="001910F5"/>
    <w:rsid w:val="001916D5"/>
    <w:rsid w:val="0019419D"/>
    <w:rsid w:val="00194816"/>
    <w:rsid w:val="0019624F"/>
    <w:rsid w:val="0019736B"/>
    <w:rsid w:val="001A3602"/>
    <w:rsid w:val="001A4ABD"/>
    <w:rsid w:val="001A7077"/>
    <w:rsid w:val="001A7AE4"/>
    <w:rsid w:val="001B3B49"/>
    <w:rsid w:val="001B5BA4"/>
    <w:rsid w:val="001B68EE"/>
    <w:rsid w:val="001B6FDB"/>
    <w:rsid w:val="001C4339"/>
    <w:rsid w:val="001C7BE2"/>
    <w:rsid w:val="001D0160"/>
    <w:rsid w:val="001D22A2"/>
    <w:rsid w:val="001D31C1"/>
    <w:rsid w:val="001D3C9C"/>
    <w:rsid w:val="001D76D3"/>
    <w:rsid w:val="001E0319"/>
    <w:rsid w:val="001E2130"/>
    <w:rsid w:val="001E4964"/>
    <w:rsid w:val="001E4D05"/>
    <w:rsid w:val="001E61A4"/>
    <w:rsid w:val="001E6E1B"/>
    <w:rsid w:val="001E7ECC"/>
    <w:rsid w:val="001F1928"/>
    <w:rsid w:val="001F2601"/>
    <w:rsid w:val="001F3423"/>
    <w:rsid w:val="001F3660"/>
    <w:rsid w:val="001F4C36"/>
    <w:rsid w:val="001F68D0"/>
    <w:rsid w:val="00201950"/>
    <w:rsid w:val="00201C0F"/>
    <w:rsid w:val="00201F6E"/>
    <w:rsid w:val="00202C5C"/>
    <w:rsid w:val="00202E21"/>
    <w:rsid w:val="0020546C"/>
    <w:rsid w:val="00211D5B"/>
    <w:rsid w:val="00213687"/>
    <w:rsid w:val="00216615"/>
    <w:rsid w:val="00221621"/>
    <w:rsid w:val="00230867"/>
    <w:rsid w:val="002339D9"/>
    <w:rsid w:val="00234B79"/>
    <w:rsid w:val="00235A57"/>
    <w:rsid w:val="002361B2"/>
    <w:rsid w:val="00241C1D"/>
    <w:rsid w:val="00242120"/>
    <w:rsid w:val="00244C88"/>
    <w:rsid w:val="0025297B"/>
    <w:rsid w:val="002547A1"/>
    <w:rsid w:val="00254B63"/>
    <w:rsid w:val="002552B0"/>
    <w:rsid w:val="002578AF"/>
    <w:rsid w:val="0026723F"/>
    <w:rsid w:val="00270B61"/>
    <w:rsid w:val="002718D4"/>
    <w:rsid w:val="0027220B"/>
    <w:rsid w:val="00274EFC"/>
    <w:rsid w:val="00277880"/>
    <w:rsid w:val="0028062F"/>
    <w:rsid w:val="0028066C"/>
    <w:rsid w:val="002806BA"/>
    <w:rsid w:val="00280D8F"/>
    <w:rsid w:val="00281322"/>
    <w:rsid w:val="00281D4D"/>
    <w:rsid w:val="002840A5"/>
    <w:rsid w:val="00292936"/>
    <w:rsid w:val="002934A2"/>
    <w:rsid w:val="002A461E"/>
    <w:rsid w:val="002A7267"/>
    <w:rsid w:val="002B1602"/>
    <w:rsid w:val="002B1B50"/>
    <w:rsid w:val="002B4174"/>
    <w:rsid w:val="002B6B3D"/>
    <w:rsid w:val="002B6F9B"/>
    <w:rsid w:val="002B7019"/>
    <w:rsid w:val="002C3D59"/>
    <w:rsid w:val="002C4BD6"/>
    <w:rsid w:val="002D1069"/>
    <w:rsid w:val="002D1C88"/>
    <w:rsid w:val="002E0254"/>
    <w:rsid w:val="002E4FB6"/>
    <w:rsid w:val="002E60D9"/>
    <w:rsid w:val="002F2B36"/>
    <w:rsid w:val="002F399A"/>
    <w:rsid w:val="002F3F5A"/>
    <w:rsid w:val="002F4C75"/>
    <w:rsid w:val="002F4D65"/>
    <w:rsid w:val="002F4EB6"/>
    <w:rsid w:val="002F6CF8"/>
    <w:rsid w:val="003010FF"/>
    <w:rsid w:val="00302D0B"/>
    <w:rsid w:val="00302E28"/>
    <w:rsid w:val="003037EE"/>
    <w:rsid w:val="00303F71"/>
    <w:rsid w:val="00307E01"/>
    <w:rsid w:val="003108DF"/>
    <w:rsid w:val="0031188C"/>
    <w:rsid w:val="00313108"/>
    <w:rsid w:val="003132DB"/>
    <w:rsid w:val="0031364B"/>
    <w:rsid w:val="0031409E"/>
    <w:rsid w:val="00314E55"/>
    <w:rsid w:val="00315CE6"/>
    <w:rsid w:val="00322450"/>
    <w:rsid w:val="00324AEE"/>
    <w:rsid w:val="00325192"/>
    <w:rsid w:val="003341F9"/>
    <w:rsid w:val="0033566E"/>
    <w:rsid w:val="00335DFF"/>
    <w:rsid w:val="00335FEE"/>
    <w:rsid w:val="00336E32"/>
    <w:rsid w:val="00337B99"/>
    <w:rsid w:val="0034188A"/>
    <w:rsid w:val="00343C57"/>
    <w:rsid w:val="00350A87"/>
    <w:rsid w:val="00350E9A"/>
    <w:rsid w:val="0035157F"/>
    <w:rsid w:val="00354F47"/>
    <w:rsid w:val="0035568C"/>
    <w:rsid w:val="003616E2"/>
    <w:rsid w:val="003618D2"/>
    <w:rsid w:val="00361BB6"/>
    <w:rsid w:val="00365AE5"/>
    <w:rsid w:val="00366BA6"/>
    <w:rsid w:val="00366EBF"/>
    <w:rsid w:val="003675A7"/>
    <w:rsid w:val="003718F6"/>
    <w:rsid w:val="00372C69"/>
    <w:rsid w:val="003733F7"/>
    <w:rsid w:val="00373BDF"/>
    <w:rsid w:val="00382FE2"/>
    <w:rsid w:val="00383D6A"/>
    <w:rsid w:val="00386F68"/>
    <w:rsid w:val="0038779C"/>
    <w:rsid w:val="00387E1E"/>
    <w:rsid w:val="003900F7"/>
    <w:rsid w:val="003904EB"/>
    <w:rsid w:val="003927A5"/>
    <w:rsid w:val="0039376E"/>
    <w:rsid w:val="0039419D"/>
    <w:rsid w:val="003942EE"/>
    <w:rsid w:val="00394383"/>
    <w:rsid w:val="00395332"/>
    <w:rsid w:val="00397DBC"/>
    <w:rsid w:val="003A0AC8"/>
    <w:rsid w:val="003A1BCF"/>
    <w:rsid w:val="003A2AA3"/>
    <w:rsid w:val="003A3876"/>
    <w:rsid w:val="003A3FF6"/>
    <w:rsid w:val="003A421A"/>
    <w:rsid w:val="003A435F"/>
    <w:rsid w:val="003A6511"/>
    <w:rsid w:val="003A7751"/>
    <w:rsid w:val="003B48CC"/>
    <w:rsid w:val="003B5888"/>
    <w:rsid w:val="003B6655"/>
    <w:rsid w:val="003C07C9"/>
    <w:rsid w:val="003C3F7C"/>
    <w:rsid w:val="003C5974"/>
    <w:rsid w:val="003C7172"/>
    <w:rsid w:val="003C7E2D"/>
    <w:rsid w:val="003D0E8F"/>
    <w:rsid w:val="003D1B06"/>
    <w:rsid w:val="003D5DDD"/>
    <w:rsid w:val="003D7B9A"/>
    <w:rsid w:val="003E09E5"/>
    <w:rsid w:val="003E0CC2"/>
    <w:rsid w:val="003E3C81"/>
    <w:rsid w:val="003E3EBE"/>
    <w:rsid w:val="003E4334"/>
    <w:rsid w:val="003E4A8B"/>
    <w:rsid w:val="003E4BE8"/>
    <w:rsid w:val="003F023B"/>
    <w:rsid w:val="003F19E9"/>
    <w:rsid w:val="003F53D3"/>
    <w:rsid w:val="004017A6"/>
    <w:rsid w:val="00403AD3"/>
    <w:rsid w:val="004049A4"/>
    <w:rsid w:val="00405F10"/>
    <w:rsid w:val="00406FD1"/>
    <w:rsid w:val="0041304C"/>
    <w:rsid w:val="00413F15"/>
    <w:rsid w:val="004144AF"/>
    <w:rsid w:val="004209EE"/>
    <w:rsid w:val="00420D33"/>
    <w:rsid w:val="00423572"/>
    <w:rsid w:val="004278DE"/>
    <w:rsid w:val="004337D8"/>
    <w:rsid w:val="004341BD"/>
    <w:rsid w:val="00434A36"/>
    <w:rsid w:val="00440CE3"/>
    <w:rsid w:val="00441944"/>
    <w:rsid w:val="00441E65"/>
    <w:rsid w:val="004428D5"/>
    <w:rsid w:val="00442BA0"/>
    <w:rsid w:val="00443921"/>
    <w:rsid w:val="00444345"/>
    <w:rsid w:val="00445176"/>
    <w:rsid w:val="00445411"/>
    <w:rsid w:val="00445B20"/>
    <w:rsid w:val="00446A0B"/>
    <w:rsid w:val="004520E7"/>
    <w:rsid w:val="004522A1"/>
    <w:rsid w:val="00454885"/>
    <w:rsid w:val="004560F8"/>
    <w:rsid w:val="0045702A"/>
    <w:rsid w:val="00462783"/>
    <w:rsid w:val="004656ED"/>
    <w:rsid w:val="00467E86"/>
    <w:rsid w:val="00470F77"/>
    <w:rsid w:val="0047197D"/>
    <w:rsid w:val="0047257C"/>
    <w:rsid w:val="00477476"/>
    <w:rsid w:val="00481C2E"/>
    <w:rsid w:val="00482A15"/>
    <w:rsid w:val="00482BDC"/>
    <w:rsid w:val="00486AF5"/>
    <w:rsid w:val="00486E98"/>
    <w:rsid w:val="0048758A"/>
    <w:rsid w:val="00490FEE"/>
    <w:rsid w:val="00491685"/>
    <w:rsid w:val="0049175B"/>
    <w:rsid w:val="004934C4"/>
    <w:rsid w:val="004949CB"/>
    <w:rsid w:val="00495EBD"/>
    <w:rsid w:val="00497926"/>
    <w:rsid w:val="004A15E7"/>
    <w:rsid w:val="004A2B38"/>
    <w:rsid w:val="004A2FF9"/>
    <w:rsid w:val="004A397B"/>
    <w:rsid w:val="004B0D70"/>
    <w:rsid w:val="004B21BE"/>
    <w:rsid w:val="004B3EC7"/>
    <w:rsid w:val="004B4F70"/>
    <w:rsid w:val="004C1C41"/>
    <w:rsid w:val="004C1C8A"/>
    <w:rsid w:val="004C2CE8"/>
    <w:rsid w:val="004C3541"/>
    <w:rsid w:val="004D20CE"/>
    <w:rsid w:val="004D3641"/>
    <w:rsid w:val="004D5560"/>
    <w:rsid w:val="004D6761"/>
    <w:rsid w:val="004E1249"/>
    <w:rsid w:val="004E2856"/>
    <w:rsid w:val="004E36F0"/>
    <w:rsid w:val="004E5958"/>
    <w:rsid w:val="004E62E4"/>
    <w:rsid w:val="004E6D0B"/>
    <w:rsid w:val="004E7376"/>
    <w:rsid w:val="004E7E6E"/>
    <w:rsid w:val="004F04F1"/>
    <w:rsid w:val="004F2A8F"/>
    <w:rsid w:val="004F4B75"/>
    <w:rsid w:val="005007B7"/>
    <w:rsid w:val="0050166E"/>
    <w:rsid w:val="00501DEA"/>
    <w:rsid w:val="00503DCA"/>
    <w:rsid w:val="00505813"/>
    <w:rsid w:val="00507BDB"/>
    <w:rsid w:val="0051107A"/>
    <w:rsid w:val="00511F90"/>
    <w:rsid w:val="00513A9E"/>
    <w:rsid w:val="00513BEA"/>
    <w:rsid w:val="005170D8"/>
    <w:rsid w:val="0051721D"/>
    <w:rsid w:val="00521501"/>
    <w:rsid w:val="00522235"/>
    <w:rsid w:val="005226AB"/>
    <w:rsid w:val="0052591A"/>
    <w:rsid w:val="00525EA8"/>
    <w:rsid w:val="005265D0"/>
    <w:rsid w:val="00527EC2"/>
    <w:rsid w:val="005302E5"/>
    <w:rsid w:val="00537663"/>
    <w:rsid w:val="005420BE"/>
    <w:rsid w:val="00543076"/>
    <w:rsid w:val="005439BC"/>
    <w:rsid w:val="00545946"/>
    <w:rsid w:val="005466DB"/>
    <w:rsid w:val="005469D1"/>
    <w:rsid w:val="005523FB"/>
    <w:rsid w:val="00552BC1"/>
    <w:rsid w:val="00561230"/>
    <w:rsid w:val="0056349C"/>
    <w:rsid w:val="00564645"/>
    <w:rsid w:val="00566703"/>
    <w:rsid w:val="00566A54"/>
    <w:rsid w:val="005678AE"/>
    <w:rsid w:val="00567BD4"/>
    <w:rsid w:val="00567D06"/>
    <w:rsid w:val="00570951"/>
    <w:rsid w:val="0057189B"/>
    <w:rsid w:val="00573305"/>
    <w:rsid w:val="0057574A"/>
    <w:rsid w:val="0058106D"/>
    <w:rsid w:val="005829B3"/>
    <w:rsid w:val="00583D26"/>
    <w:rsid w:val="005842B1"/>
    <w:rsid w:val="00585B98"/>
    <w:rsid w:val="005928C8"/>
    <w:rsid w:val="005936F0"/>
    <w:rsid w:val="005962C9"/>
    <w:rsid w:val="00596A05"/>
    <w:rsid w:val="0059769D"/>
    <w:rsid w:val="005A081C"/>
    <w:rsid w:val="005A0C18"/>
    <w:rsid w:val="005A4F47"/>
    <w:rsid w:val="005A5D91"/>
    <w:rsid w:val="005A60EE"/>
    <w:rsid w:val="005B0539"/>
    <w:rsid w:val="005B0C01"/>
    <w:rsid w:val="005B1844"/>
    <w:rsid w:val="005B2B02"/>
    <w:rsid w:val="005B59AC"/>
    <w:rsid w:val="005B63F1"/>
    <w:rsid w:val="005B7515"/>
    <w:rsid w:val="005B7CDF"/>
    <w:rsid w:val="005C3BDF"/>
    <w:rsid w:val="005C491E"/>
    <w:rsid w:val="005C4D7D"/>
    <w:rsid w:val="005C5479"/>
    <w:rsid w:val="005C676C"/>
    <w:rsid w:val="005C7840"/>
    <w:rsid w:val="005C7C1E"/>
    <w:rsid w:val="005D1C58"/>
    <w:rsid w:val="005D2B75"/>
    <w:rsid w:val="005D69E3"/>
    <w:rsid w:val="005D7D7C"/>
    <w:rsid w:val="005E19A1"/>
    <w:rsid w:val="005E25AE"/>
    <w:rsid w:val="005E279E"/>
    <w:rsid w:val="005E2F3B"/>
    <w:rsid w:val="005F46ED"/>
    <w:rsid w:val="005F47C8"/>
    <w:rsid w:val="00602422"/>
    <w:rsid w:val="00605852"/>
    <w:rsid w:val="0060730F"/>
    <w:rsid w:val="00607EBE"/>
    <w:rsid w:val="00610FFE"/>
    <w:rsid w:val="006112BC"/>
    <w:rsid w:val="006113E5"/>
    <w:rsid w:val="0061186A"/>
    <w:rsid w:val="00611C24"/>
    <w:rsid w:val="00614F4E"/>
    <w:rsid w:val="00620723"/>
    <w:rsid w:val="00620D9A"/>
    <w:rsid w:val="006220FD"/>
    <w:rsid w:val="006230B5"/>
    <w:rsid w:val="00623668"/>
    <w:rsid w:val="00623A39"/>
    <w:rsid w:val="00625337"/>
    <w:rsid w:val="00633D83"/>
    <w:rsid w:val="00636BD7"/>
    <w:rsid w:val="00645047"/>
    <w:rsid w:val="0065034E"/>
    <w:rsid w:val="00651968"/>
    <w:rsid w:val="00654A47"/>
    <w:rsid w:val="006569C9"/>
    <w:rsid w:val="00663D76"/>
    <w:rsid w:val="006714EC"/>
    <w:rsid w:val="00675073"/>
    <w:rsid w:val="00675B46"/>
    <w:rsid w:val="006761F9"/>
    <w:rsid w:val="00676A5B"/>
    <w:rsid w:val="00680765"/>
    <w:rsid w:val="00681A88"/>
    <w:rsid w:val="006839A9"/>
    <w:rsid w:val="0068433F"/>
    <w:rsid w:val="00686498"/>
    <w:rsid w:val="00686CC8"/>
    <w:rsid w:val="0069209C"/>
    <w:rsid w:val="00695864"/>
    <w:rsid w:val="006967D6"/>
    <w:rsid w:val="00696F35"/>
    <w:rsid w:val="00697FF3"/>
    <w:rsid w:val="006A39AD"/>
    <w:rsid w:val="006A5924"/>
    <w:rsid w:val="006A7BCC"/>
    <w:rsid w:val="006B6BF6"/>
    <w:rsid w:val="006B70D1"/>
    <w:rsid w:val="006C2876"/>
    <w:rsid w:val="006C3162"/>
    <w:rsid w:val="006C3F64"/>
    <w:rsid w:val="006C4717"/>
    <w:rsid w:val="006C5DB9"/>
    <w:rsid w:val="006C7319"/>
    <w:rsid w:val="006D09F6"/>
    <w:rsid w:val="006D1108"/>
    <w:rsid w:val="006D2E21"/>
    <w:rsid w:val="006D6DE9"/>
    <w:rsid w:val="006E35F7"/>
    <w:rsid w:val="006E3C9A"/>
    <w:rsid w:val="006E656C"/>
    <w:rsid w:val="006E7034"/>
    <w:rsid w:val="006F0570"/>
    <w:rsid w:val="006F2C9F"/>
    <w:rsid w:val="006F346E"/>
    <w:rsid w:val="006F41E3"/>
    <w:rsid w:val="006F569E"/>
    <w:rsid w:val="006F57D3"/>
    <w:rsid w:val="0070191B"/>
    <w:rsid w:val="00706186"/>
    <w:rsid w:val="00706473"/>
    <w:rsid w:val="00712A2B"/>
    <w:rsid w:val="00715497"/>
    <w:rsid w:val="0071649B"/>
    <w:rsid w:val="00717471"/>
    <w:rsid w:val="00723D00"/>
    <w:rsid w:val="00724F54"/>
    <w:rsid w:val="00725912"/>
    <w:rsid w:val="00731241"/>
    <w:rsid w:val="00732840"/>
    <w:rsid w:val="0073341D"/>
    <w:rsid w:val="00735914"/>
    <w:rsid w:val="00737650"/>
    <w:rsid w:val="00742EAF"/>
    <w:rsid w:val="00743974"/>
    <w:rsid w:val="007453F0"/>
    <w:rsid w:val="007457F4"/>
    <w:rsid w:val="007469DC"/>
    <w:rsid w:val="00746B26"/>
    <w:rsid w:val="0074723D"/>
    <w:rsid w:val="00752CD4"/>
    <w:rsid w:val="00757401"/>
    <w:rsid w:val="0075773B"/>
    <w:rsid w:val="00757E18"/>
    <w:rsid w:val="00757FA1"/>
    <w:rsid w:val="007603D7"/>
    <w:rsid w:val="00761408"/>
    <w:rsid w:val="0076214E"/>
    <w:rsid w:val="00762EDD"/>
    <w:rsid w:val="00763AE0"/>
    <w:rsid w:val="007702FA"/>
    <w:rsid w:val="00770652"/>
    <w:rsid w:val="007708EC"/>
    <w:rsid w:val="00771647"/>
    <w:rsid w:val="00772424"/>
    <w:rsid w:val="00772BF8"/>
    <w:rsid w:val="0077552F"/>
    <w:rsid w:val="0078279F"/>
    <w:rsid w:val="00784110"/>
    <w:rsid w:val="00786E57"/>
    <w:rsid w:val="007870FD"/>
    <w:rsid w:val="007902F3"/>
    <w:rsid w:val="00791137"/>
    <w:rsid w:val="007912EE"/>
    <w:rsid w:val="007944E8"/>
    <w:rsid w:val="00796E66"/>
    <w:rsid w:val="007A212A"/>
    <w:rsid w:val="007A4513"/>
    <w:rsid w:val="007A60C1"/>
    <w:rsid w:val="007B1318"/>
    <w:rsid w:val="007B1E85"/>
    <w:rsid w:val="007B2298"/>
    <w:rsid w:val="007B55BD"/>
    <w:rsid w:val="007B5831"/>
    <w:rsid w:val="007B62CA"/>
    <w:rsid w:val="007B67F5"/>
    <w:rsid w:val="007C2381"/>
    <w:rsid w:val="007C30E9"/>
    <w:rsid w:val="007C587E"/>
    <w:rsid w:val="007C5DF6"/>
    <w:rsid w:val="007C63B0"/>
    <w:rsid w:val="007C640C"/>
    <w:rsid w:val="007C6BD9"/>
    <w:rsid w:val="007D1CD3"/>
    <w:rsid w:val="007D5BAB"/>
    <w:rsid w:val="007D7170"/>
    <w:rsid w:val="007E0157"/>
    <w:rsid w:val="007E11BE"/>
    <w:rsid w:val="007E1376"/>
    <w:rsid w:val="007E3C13"/>
    <w:rsid w:val="007E3E7B"/>
    <w:rsid w:val="007E5243"/>
    <w:rsid w:val="007E54C0"/>
    <w:rsid w:val="007E6530"/>
    <w:rsid w:val="007E681E"/>
    <w:rsid w:val="007F007F"/>
    <w:rsid w:val="007F0453"/>
    <w:rsid w:val="007F09EB"/>
    <w:rsid w:val="007F51D6"/>
    <w:rsid w:val="007F623F"/>
    <w:rsid w:val="0080016B"/>
    <w:rsid w:val="0080372F"/>
    <w:rsid w:val="008046FE"/>
    <w:rsid w:val="00805165"/>
    <w:rsid w:val="00806005"/>
    <w:rsid w:val="008066AD"/>
    <w:rsid w:val="0081011F"/>
    <w:rsid w:val="00811984"/>
    <w:rsid w:val="00812A5F"/>
    <w:rsid w:val="008137B4"/>
    <w:rsid w:val="00815412"/>
    <w:rsid w:val="008162F6"/>
    <w:rsid w:val="00816C1E"/>
    <w:rsid w:val="00817B35"/>
    <w:rsid w:val="00821F54"/>
    <w:rsid w:val="00822E97"/>
    <w:rsid w:val="0082465A"/>
    <w:rsid w:val="00824948"/>
    <w:rsid w:val="00826574"/>
    <w:rsid w:val="0083198A"/>
    <w:rsid w:val="008343C7"/>
    <w:rsid w:val="00837E2B"/>
    <w:rsid w:val="00840FD9"/>
    <w:rsid w:val="00842250"/>
    <w:rsid w:val="008423AF"/>
    <w:rsid w:val="00852639"/>
    <w:rsid w:val="00852642"/>
    <w:rsid w:val="00853E2D"/>
    <w:rsid w:val="00857FF0"/>
    <w:rsid w:val="00862D01"/>
    <w:rsid w:val="00862D46"/>
    <w:rsid w:val="0086420E"/>
    <w:rsid w:val="00864A07"/>
    <w:rsid w:val="0086526A"/>
    <w:rsid w:val="0086560D"/>
    <w:rsid w:val="00865E60"/>
    <w:rsid w:val="00866482"/>
    <w:rsid w:val="0086649D"/>
    <w:rsid w:val="00871983"/>
    <w:rsid w:val="008751F1"/>
    <w:rsid w:val="008765F0"/>
    <w:rsid w:val="00877247"/>
    <w:rsid w:val="00883346"/>
    <w:rsid w:val="00883937"/>
    <w:rsid w:val="00885324"/>
    <w:rsid w:val="008856FD"/>
    <w:rsid w:val="00885AC8"/>
    <w:rsid w:val="00886632"/>
    <w:rsid w:val="00891078"/>
    <w:rsid w:val="00893D8A"/>
    <w:rsid w:val="008A066C"/>
    <w:rsid w:val="008A5E81"/>
    <w:rsid w:val="008B0CB2"/>
    <w:rsid w:val="008B12D2"/>
    <w:rsid w:val="008B404E"/>
    <w:rsid w:val="008B58A7"/>
    <w:rsid w:val="008B6118"/>
    <w:rsid w:val="008B71AB"/>
    <w:rsid w:val="008B7656"/>
    <w:rsid w:val="008B7A7B"/>
    <w:rsid w:val="008C09AF"/>
    <w:rsid w:val="008C20C7"/>
    <w:rsid w:val="008C2780"/>
    <w:rsid w:val="008C35E1"/>
    <w:rsid w:val="008C393B"/>
    <w:rsid w:val="008C3C1F"/>
    <w:rsid w:val="008C4F49"/>
    <w:rsid w:val="008D3874"/>
    <w:rsid w:val="008D5F14"/>
    <w:rsid w:val="008E0751"/>
    <w:rsid w:val="008E510D"/>
    <w:rsid w:val="008F21EF"/>
    <w:rsid w:val="008F3163"/>
    <w:rsid w:val="008F3406"/>
    <w:rsid w:val="008F3F28"/>
    <w:rsid w:val="008F44E0"/>
    <w:rsid w:val="008F5403"/>
    <w:rsid w:val="008F57FB"/>
    <w:rsid w:val="00900B03"/>
    <w:rsid w:val="00906789"/>
    <w:rsid w:val="009070BC"/>
    <w:rsid w:val="00911122"/>
    <w:rsid w:val="0091251C"/>
    <w:rsid w:val="00913D62"/>
    <w:rsid w:val="00916E6E"/>
    <w:rsid w:val="00917241"/>
    <w:rsid w:val="00922F6E"/>
    <w:rsid w:val="00923589"/>
    <w:rsid w:val="009242E1"/>
    <w:rsid w:val="00924B10"/>
    <w:rsid w:val="009262E7"/>
    <w:rsid w:val="009273A5"/>
    <w:rsid w:val="00930C56"/>
    <w:rsid w:val="0093312A"/>
    <w:rsid w:val="00933473"/>
    <w:rsid w:val="009343A9"/>
    <w:rsid w:val="00935BFA"/>
    <w:rsid w:val="00937012"/>
    <w:rsid w:val="00940E20"/>
    <w:rsid w:val="0094166C"/>
    <w:rsid w:val="009433C3"/>
    <w:rsid w:val="009436CA"/>
    <w:rsid w:val="00943D48"/>
    <w:rsid w:val="00951958"/>
    <w:rsid w:val="009523F4"/>
    <w:rsid w:val="00953374"/>
    <w:rsid w:val="00960CD1"/>
    <w:rsid w:val="009621D9"/>
    <w:rsid w:val="0096564E"/>
    <w:rsid w:val="0097094A"/>
    <w:rsid w:val="009713AB"/>
    <w:rsid w:val="009719D4"/>
    <w:rsid w:val="00972D79"/>
    <w:rsid w:val="009738CB"/>
    <w:rsid w:val="00976346"/>
    <w:rsid w:val="0098128B"/>
    <w:rsid w:val="0098219B"/>
    <w:rsid w:val="009830B8"/>
    <w:rsid w:val="00986F4C"/>
    <w:rsid w:val="00987C80"/>
    <w:rsid w:val="009922B1"/>
    <w:rsid w:val="00992661"/>
    <w:rsid w:val="00992D90"/>
    <w:rsid w:val="009932CC"/>
    <w:rsid w:val="00993F96"/>
    <w:rsid w:val="009964E4"/>
    <w:rsid w:val="00996A0C"/>
    <w:rsid w:val="00996EAC"/>
    <w:rsid w:val="009971FE"/>
    <w:rsid w:val="009A19B5"/>
    <w:rsid w:val="009A2B51"/>
    <w:rsid w:val="009A33A3"/>
    <w:rsid w:val="009A3600"/>
    <w:rsid w:val="009A3B4C"/>
    <w:rsid w:val="009A4077"/>
    <w:rsid w:val="009A42A3"/>
    <w:rsid w:val="009A46B4"/>
    <w:rsid w:val="009A5213"/>
    <w:rsid w:val="009A646F"/>
    <w:rsid w:val="009B067A"/>
    <w:rsid w:val="009B07CC"/>
    <w:rsid w:val="009B11B4"/>
    <w:rsid w:val="009B3489"/>
    <w:rsid w:val="009B52FD"/>
    <w:rsid w:val="009B5A5A"/>
    <w:rsid w:val="009B5FAB"/>
    <w:rsid w:val="009B7204"/>
    <w:rsid w:val="009C16B9"/>
    <w:rsid w:val="009D1C5D"/>
    <w:rsid w:val="009D293F"/>
    <w:rsid w:val="009D542C"/>
    <w:rsid w:val="009D5E84"/>
    <w:rsid w:val="009D5F4D"/>
    <w:rsid w:val="009D7175"/>
    <w:rsid w:val="009D720F"/>
    <w:rsid w:val="009E3935"/>
    <w:rsid w:val="009E4E1F"/>
    <w:rsid w:val="009E6297"/>
    <w:rsid w:val="009F0418"/>
    <w:rsid w:val="009F2586"/>
    <w:rsid w:val="009F2F29"/>
    <w:rsid w:val="009F3918"/>
    <w:rsid w:val="009F535D"/>
    <w:rsid w:val="009F5AA5"/>
    <w:rsid w:val="009F6027"/>
    <w:rsid w:val="009F6CCB"/>
    <w:rsid w:val="00A020AE"/>
    <w:rsid w:val="00A056D3"/>
    <w:rsid w:val="00A06C87"/>
    <w:rsid w:val="00A0776C"/>
    <w:rsid w:val="00A0790C"/>
    <w:rsid w:val="00A102D0"/>
    <w:rsid w:val="00A13E28"/>
    <w:rsid w:val="00A1489D"/>
    <w:rsid w:val="00A2036C"/>
    <w:rsid w:val="00A20F07"/>
    <w:rsid w:val="00A21531"/>
    <w:rsid w:val="00A22A27"/>
    <w:rsid w:val="00A23477"/>
    <w:rsid w:val="00A26351"/>
    <w:rsid w:val="00A270B6"/>
    <w:rsid w:val="00A37CF5"/>
    <w:rsid w:val="00A40E4B"/>
    <w:rsid w:val="00A44088"/>
    <w:rsid w:val="00A45B2B"/>
    <w:rsid w:val="00A50844"/>
    <w:rsid w:val="00A5226D"/>
    <w:rsid w:val="00A52F64"/>
    <w:rsid w:val="00A62000"/>
    <w:rsid w:val="00A663EF"/>
    <w:rsid w:val="00A66FD2"/>
    <w:rsid w:val="00A67FEF"/>
    <w:rsid w:val="00A70466"/>
    <w:rsid w:val="00A76DF2"/>
    <w:rsid w:val="00A87A6F"/>
    <w:rsid w:val="00A91E31"/>
    <w:rsid w:val="00A9669F"/>
    <w:rsid w:val="00AA259A"/>
    <w:rsid w:val="00AA4580"/>
    <w:rsid w:val="00AA5B63"/>
    <w:rsid w:val="00AA5E7E"/>
    <w:rsid w:val="00AA62D5"/>
    <w:rsid w:val="00AA74D8"/>
    <w:rsid w:val="00AA7EB2"/>
    <w:rsid w:val="00AB0107"/>
    <w:rsid w:val="00AB211B"/>
    <w:rsid w:val="00AB7E14"/>
    <w:rsid w:val="00AC09FB"/>
    <w:rsid w:val="00AC4AF6"/>
    <w:rsid w:val="00AC5F19"/>
    <w:rsid w:val="00AD1960"/>
    <w:rsid w:val="00AD238F"/>
    <w:rsid w:val="00AD291D"/>
    <w:rsid w:val="00AE320E"/>
    <w:rsid w:val="00AE3F6E"/>
    <w:rsid w:val="00AE4222"/>
    <w:rsid w:val="00AE5544"/>
    <w:rsid w:val="00AE5C83"/>
    <w:rsid w:val="00AF3D3C"/>
    <w:rsid w:val="00AF3F3D"/>
    <w:rsid w:val="00AF45B4"/>
    <w:rsid w:val="00AF654C"/>
    <w:rsid w:val="00AF68DA"/>
    <w:rsid w:val="00AF6E1D"/>
    <w:rsid w:val="00AF75AD"/>
    <w:rsid w:val="00B013E6"/>
    <w:rsid w:val="00B0242C"/>
    <w:rsid w:val="00B03134"/>
    <w:rsid w:val="00B06EBF"/>
    <w:rsid w:val="00B07717"/>
    <w:rsid w:val="00B104B4"/>
    <w:rsid w:val="00B112C5"/>
    <w:rsid w:val="00B13189"/>
    <w:rsid w:val="00B16AA2"/>
    <w:rsid w:val="00B2215B"/>
    <w:rsid w:val="00B22B1B"/>
    <w:rsid w:val="00B2361E"/>
    <w:rsid w:val="00B3141D"/>
    <w:rsid w:val="00B332F3"/>
    <w:rsid w:val="00B351DF"/>
    <w:rsid w:val="00B40878"/>
    <w:rsid w:val="00B40CA9"/>
    <w:rsid w:val="00B41AD6"/>
    <w:rsid w:val="00B431C4"/>
    <w:rsid w:val="00B4380E"/>
    <w:rsid w:val="00B43A4B"/>
    <w:rsid w:val="00B44A6A"/>
    <w:rsid w:val="00B4523F"/>
    <w:rsid w:val="00B470B4"/>
    <w:rsid w:val="00B51C2E"/>
    <w:rsid w:val="00B5228E"/>
    <w:rsid w:val="00B53B1D"/>
    <w:rsid w:val="00B5725B"/>
    <w:rsid w:val="00B57F28"/>
    <w:rsid w:val="00B628C6"/>
    <w:rsid w:val="00B63ED4"/>
    <w:rsid w:val="00B65076"/>
    <w:rsid w:val="00B655D6"/>
    <w:rsid w:val="00B65854"/>
    <w:rsid w:val="00B7006F"/>
    <w:rsid w:val="00B70D18"/>
    <w:rsid w:val="00B7321D"/>
    <w:rsid w:val="00B737FB"/>
    <w:rsid w:val="00B7404E"/>
    <w:rsid w:val="00B7711A"/>
    <w:rsid w:val="00B84B45"/>
    <w:rsid w:val="00B84ECF"/>
    <w:rsid w:val="00B85D6E"/>
    <w:rsid w:val="00B85E8C"/>
    <w:rsid w:val="00BA4110"/>
    <w:rsid w:val="00BA4802"/>
    <w:rsid w:val="00BA6900"/>
    <w:rsid w:val="00BA709F"/>
    <w:rsid w:val="00BB2434"/>
    <w:rsid w:val="00BB2BB5"/>
    <w:rsid w:val="00BB3757"/>
    <w:rsid w:val="00BB5095"/>
    <w:rsid w:val="00BB6A09"/>
    <w:rsid w:val="00BB734B"/>
    <w:rsid w:val="00BC0540"/>
    <w:rsid w:val="00BC0A16"/>
    <w:rsid w:val="00BC21AA"/>
    <w:rsid w:val="00BC241A"/>
    <w:rsid w:val="00BC3F88"/>
    <w:rsid w:val="00BC487A"/>
    <w:rsid w:val="00BC518B"/>
    <w:rsid w:val="00BC546B"/>
    <w:rsid w:val="00BC5DB6"/>
    <w:rsid w:val="00BC6228"/>
    <w:rsid w:val="00BC6A18"/>
    <w:rsid w:val="00BD1C0D"/>
    <w:rsid w:val="00BD32B5"/>
    <w:rsid w:val="00BD7AD2"/>
    <w:rsid w:val="00BE461C"/>
    <w:rsid w:val="00BE5359"/>
    <w:rsid w:val="00BE7E9E"/>
    <w:rsid w:val="00BF52A2"/>
    <w:rsid w:val="00BF551C"/>
    <w:rsid w:val="00BF652E"/>
    <w:rsid w:val="00BF7360"/>
    <w:rsid w:val="00C01DFA"/>
    <w:rsid w:val="00C027F2"/>
    <w:rsid w:val="00C077A7"/>
    <w:rsid w:val="00C07CB1"/>
    <w:rsid w:val="00C115F4"/>
    <w:rsid w:val="00C13F0E"/>
    <w:rsid w:val="00C16257"/>
    <w:rsid w:val="00C211F8"/>
    <w:rsid w:val="00C21869"/>
    <w:rsid w:val="00C22798"/>
    <w:rsid w:val="00C34004"/>
    <w:rsid w:val="00C34431"/>
    <w:rsid w:val="00C34886"/>
    <w:rsid w:val="00C37609"/>
    <w:rsid w:val="00C41FA8"/>
    <w:rsid w:val="00C44877"/>
    <w:rsid w:val="00C50306"/>
    <w:rsid w:val="00C50FB9"/>
    <w:rsid w:val="00C56920"/>
    <w:rsid w:val="00C57CE4"/>
    <w:rsid w:val="00C60E8F"/>
    <w:rsid w:val="00C62FF9"/>
    <w:rsid w:val="00C653C0"/>
    <w:rsid w:val="00C77EDE"/>
    <w:rsid w:val="00C844FD"/>
    <w:rsid w:val="00C84619"/>
    <w:rsid w:val="00C86404"/>
    <w:rsid w:val="00C87BEC"/>
    <w:rsid w:val="00C90183"/>
    <w:rsid w:val="00C916AF"/>
    <w:rsid w:val="00C92D46"/>
    <w:rsid w:val="00C93437"/>
    <w:rsid w:val="00C9378D"/>
    <w:rsid w:val="00C93B66"/>
    <w:rsid w:val="00C949A9"/>
    <w:rsid w:val="00C95644"/>
    <w:rsid w:val="00C96192"/>
    <w:rsid w:val="00C977D2"/>
    <w:rsid w:val="00CA0C6F"/>
    <w:rsid w:val="00CA0D1E"/>
    <w:rsid w:val="00CA3190"/>
    <w:rsid w:val="00CA4C70"/>
    <w:rsid w:val="00CA4E73"/>
    <w:rsid w:val="00CA68E0"/>
    <w:rsid w:val="00CA78F2"/>
    <w:rsid w:val="00CB00CE"/>
    <w:rsid w:val="00CB387E"/>
    <w:rsid w:val="00CB3CC9"/>
    <w:rsid w:val="00CB58CB"/>
    <w:rsid w:val="00CB76E1"/>
    <w:rsid w:val="00CC019A"/>
    <w:rsid w:val="00CC0E86"/>
    <w:rsid w:val="00CC3453"/>
    <w:rsid w:val="00CC3716"/>
    <w:rsid w:val="00CD3C17"/>
    <w:rsid w:val="00CD64E7"/>
    <w:rsid w:val="00CE2950"/>
    <w:rsid w:val="00CE3841"/>
    <w:rsid w:val="00CE4CCB"/>
    <w:rsid w:val="00CE6FC5"/>
    <w:rsid w:val="00CF0FCE"/>
    <w:rsid w:val="00CF1059"/>
    <w:rsid w:val="00CF2488"/>
    <w:rsid w:val="00CF31EC"/>
    <w:rsid w:val="00CF3351"/>
    <w:rsid w:val="00CF3880"/>
    <w:rsid w:val="00CF7FF3"/>
    <w:rsid w:val="00D0224D"/>
    <w:rsid w:val="00D142C5"/>
    <w:rsid w:val="00D144D1"/>
    <w:rsid w:val="00D15BFE"/>
    <w:rsid w:val="00D2223C"/>
    <w:rsid w:val="00D242E9"/>
    <w:rsid w:val="00D24A15"/>
    <w:rsid w:val="00D27684"/>
    <w:rsid w:val="00D2798C"/>
    <w:rsid w:val="00D27D4D"/>
    <w:rsid w:val="00D32883"/>
    <w:rsid w:val="00D32EB6"/>
    <w:rsid w:val="00D33F70"/>
    <w:rsid w:val="00D40095"/>
    <w:rsid w:val="00D41193"/>
    <w:rsid w:val="00D427A4"/>
    <w:rsid w:val="00D45A12"/>
    <w:rsid w:val="00D470F4"/>
    <w:rsid w:val="00D472C6"/>
    <w:rsid w:val="00D51E1B"/>
    <w:rsid w:val="00D52B3A"/>
    <w:rsid w:val="00D538A3"/>
    <w:rsid w:val="00D53B06"/>
    <w:rsid w:val="00D53F9F"/>
    <w:rsid w:val="00D55BD6"/>
    <w:rsid w:val="00D605B8"/>
    <w:rsid w:val="00D629A7"/>
    <w:rsid w:val="00D7592F"/>
    <w:rsid w:val="00D777FF"/>
    <w:rsid w:val="00D77C90"/>
    <w:rsid w:val="00D77FC0"/>
    <w:rsid w:val="00D80077"/>
    <w:rsid w:val="00D80B48"/>
    <w:rsid w:val="00D8186A"/>
    <w:rsid w:val="00D8397C"/>
    <w:rsid w:val="00D873D1"/>
    <w:rsid w:val="00D91B2D"/>
    <w:rsid w:val="00D92294"/>
    <w:rsid w:val="00D97C47"/>
    <w:rsid w:val="00D97E28"/>
    <w:rsid w:val="00D97F66"/>
    <w:rsid w:val="00DA1311"/>
    <w:rsid w:val="00DA2898"/>
    <w:rsid w:val="00DA2AF1"/>
    <w:rsid w:val="00DA3969"/>
    <w:rsid w:val="00DA5CCA"/>
    <w:rsid w:val="00DB2639"/>
    <w:rsid w:val="00DB2A6F"/>
    <w:rsid w:val="00DB6EBB"/>
    <w:rsid w:val="00DB7576"/>
    <w:rsid w:val="00DC2E46"/>
    <w:rsid w:val="00DC3A53"/>
    <w:rsid w:val="00DC3F16"/>
    <w:rsid w:val="00DD04C3"/>
    <w:rsid w:val="00DD0948"/>
    <w:rsid w:val="00DD2207"/>
    <w:rsid w:val="00DD369F"/>
    <w:rsid w:val="00DD609D"/>
    <w:rsid w:val="00DE020E"/>
    <w:rsid w:val="00DE09BA"/>
    <w:rsid w:val="00DE14DB"/>
    <w:rsid w:val="00DE2AF8"/>
    <w:rsid w:val="00DE3CF8"/>
    <w:rsid w:val="00DF08CB"/>
    <w:rsid w:val="00DF28A0"/>
    <w:rsid w:val="00DF3E83"/>
    <w:rsid w:val="00DF6DCC"/>
    <w:rsid w:val="00E00F70"/>
    <w:rsid w:val="00E015C2"/>
    <w:rsid w:val="00E02931"/>
    <w:rsid w:val="00E030DB"/>
    <w:rsid w:val="00E05695"/>
    <w:rsid w:val="00E10038"/>
    <w:rsid w:val="00E114E1"/>
    <w:rsid w:val="00E12033"/>
    <w:rsid w:val="00E14073"/>
    <w:rsid w:val="00E14488"/>
    <w:rsid w:val="00E15A56"/>
    <w:rsid w:val="00E16BBB"/>
    <w:rsid w:val="00E20EEF"/>
    <w:rsid w:val="00E22A0A"/>
    <w:rsid w:val="00E24BA1"/>
    <w:rsid w:val="00E30D58"/>
    <w:rsid w:val="00E3125B"/>
    <w:rsid w:val="00E37489"/>
    <w:rsid w:val="00E40176"/>
    <w:rsid w:val="00E5020B"/>
    <w:rsid w:val="00E5068C"/>
    <w:rsid w:val="00E51D08"/>
    <w:rsid w:val="00E5338C"/>
    <w:rsid w:val="00E5758D"/>
    <w:rsid w:val="00E63FC6"/>
    <w:rsid w:val="00E66756"/>
    <w:rsid w:val="00E66A95"/>
    <w:rsid w:val="00E67D13"/>
    <w:rsid w:val="00E812AF"/>
    <w:rsid w:val="00E852CF"/>
    <w:rsid w:val="00E8698E"/>
    <w:rsid w:val="00E87E64"/>
    <w:rsid w:val="00E94249"/>
    <w:rsid w:val="00E94473"/>
    <w:rsid w:val="00E967FC"/>
    <w:rsid w:val="00E97777"/>
    <w:rsid w:val="00EA12E4"/>
    <w:rsid w:val="00EA2B28"/>
    <w:rsid w:val="00EA486E"/>
    <w:rsid w:val="00EA7A60"/>
    <w:rsid w:val="00EA7D58"/>
    <w:rsid w:val="00EB09AE"/>
    <w:rsid w:val="00EB0A0B"/>
    <w:rsid w:val="00EB6009"/>
    <w:rsid w:val="00EC1295"/>
    <w:rsid w:val="00EC66BE"/>
    <w:rsid w:val="00EC7C6F"/>
    <w:rsid w:val="00ED1F98"/>
    <w:rsid w:val="00ED455C"/>
    <w:rsid w:val="00ED4EB0"/>
    <w:rsid w:val="00EE03E9"/>
    <w:rsid w:val="00EF0F35"/>
    <w:rsid w:val="00EF31BD"/>
    <w:rsid w:val="00EF36C6"/>
    <w:rsid w:val="00F00EC7"/>
    <w:rsid w:val="00F01002"/>
    <w:rsid w:val="00F02CE4"/>
    <w:rsid w:val="00F03A91"/>
    <w:rsid w:val="00F040E8"/>
    <w:rsid w:val="00F043C5"/>
    <w:rsid w:val="00F06858"/>
    <w:rsid w:val="00F12F92"/>
    <w:rsid w:val="00F1399E"/>
    <w:rsid w:val="00F14188"/>
    <w:rsid w:val="00F141B6"/>
    <w:rsid w:val="00F1463A"/>
    <w:rsid w:val="00F14C11"/>
    <w:rsid w:val="00F16B30"/>
    <w:rsid w:val="00F16C94"/>
    <w:rsid w:val="00F17F2A"/>
    <w:rsid w:val="00F21694"/>
    <w:rsid w:val="00F23197"/>
    <w:rsid w:val="00F23949"/>
    <w:rsid w:val="00F252BB"/>
    <w:rsid w:val="00F2745C"/>
    <w:rsid w:val="00F32E8E"/>
    <w:rsid w:val="00F33D7E"/>
    <w:rsid w:val="00F34A73"/>
    <w:rsid w:val="00F357F7"/>
    <w:rsid w:val="00F41A54"/>
    <w:rsid w:val="00F4225D"/>
    <w:rsid w:val="00F45529"/>
    <w:rsid w:val="00F46BBB"/>
    <w:rsid w:val="00F47F3A"/>
    <w:rsid w:val="00F51766"/>
    <w:rsid w:val="00F51B13"/>
    <w:rsid w:val="00F52C15"/>
    <w:rsid w:val="00F52F6F"/>
    <w:rsid w:val="00F5797F"/>
    <w:rsid w:val="00F6064B"/>
    <w:rsid w:val="00F60DC5"/>
    <w:rsid w:val="00F64839"/>
    <w:rsid w:val="00F6683D"/>
    <w:rsid w:val="00F705BB"/>
    <w:rsid w:val="00F70837"/>
    <w:rsid w:val="00F72764"/>
    <w:rsid w:val="00F73FF1"/>
    <w:rsid w:val="00F7684A"/>
    <w:rsid w:val="00F842CB"/>
    <w:rsid w:val="00F8471F"/>
    <w:rsid w:val="00F8482A"/>
    <w:rsid w:val="00F91DEE"/>
    <w:rsid w:val="00F91DF3"/>
    <w:rsid w:val="00F921E1"/>
    <w:rsid w:val="00F95DEB"/>
    <w:rsid w:val="00F96734"/>
    <w:rsid w:val="00FA015E"/>
    <w:rsid w:val="00FA3593"/>
    <w:rsid w:val="00FA4333"/>
    <w:rsid w:val="00FA4834"/>
    <w:rsid w:val="00FA7B23"/>
    <w:rsid w:val="00FB22D9"/>
    <w:rsid w:val="00FB3C9E"/>
    <w:rsid w:val="00FB5E61"/>
    <w:rsid w:val="00FC236F"/>
    <w:rsid w:val="00FC2B24"/>
    <w:rsid w:val="00FC2B98"/>
    <w:rsid w:val="00FC62C3"/>
    <w:rsid w:val="00FC7BA5"/>
    <w:rsid w:val="00FD15D2"/>
    <w:rsid w:val="00FD43A1"/>
    <w:rsid w:val="00FD5405"/>
    <w:rsid w:val="00FD57DB"/>
    <w:rsid w:val="00FF0C12"/>
    <w:rsid w:val="00FF261E"/>
    <w:rsid w:val="00FF3570"/>
    <w:rsid w:val="00FF4C21"/>
    <w:rsid w:val="00FF4D8B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23C7A"/>
  <w15:chartTrackingRefBased/>
  <w15:docId w15:val="{A4C782C4-FBF9-471C-8587-853C9FA3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6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6"/>
      </w:numPr>
      <w:tabs>
        <w:tab w:val="left" w:pos="1418"/>
      </w:tabs>
      <w:spacing w:before="60"/>
      <w:outlineLvl w:val="4"/>
    </w:pPr>
    <w:rPr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6"/>
      </w:numPr>
      <w:spacing w:before="60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keepNext/>
      <w:numPr>
        <w:ilvl w:val="6"/>
        <w:numId w:val="6"/>
      </w:numPr>
      <w:spacing w:before="60"/>
      <w:outlineLvl w:val="6"/>
    </w:pPr>
    <w:rPr>
      <w:i/>
      <w:sz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6"/>
      </w:numPr>
      <w:spacing w:before="60"/>
      <w:outlineLvl w:val="7"/>
    </w:pPr>
    <w:rPr>
      <w:i/>
      <w:sz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6"/>
      </w:numPr>
      <w:spacing w:before="60"/>
      <w:outlineLvl w:val="8"/>
    </w:pPr>
    <w:rPr>
      <w:i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">
    <w:name w:val="Body Text Indent"/>
    <w:basedOn w:val="Normalny"/>
    <w:pPr>
      <w:ind w:left="426" w:hanging="426"/>
    </w:pPr>
    <w:rPr>
      <w:rFonts w:ascii="Bookman Old Style" w:hAnsi="Bookman Old Style"/>
      <w:snapToGrid w:val="0"/>
      <w:sz w:val="24"/>
    </w:rPr>
  </w:style>
  <w:style w:type="paragraph" w:styleId="Tekstpodstawowywcity3">
    <w:name w:val="Body Text Indent 3"/>
    <w:basedOn w:val="Normalny"/>
    <w:link w:val="Tekstpodstawowywcity3Znak"/>
    <w:pPr>
      <w:ind w:left="284" w:hanging="284"/>
    </w:pPr>
    <w:rPr>
      <w:sz w:val="24"/>
      <w:lang w:val="x-none" w:eastAsia="x-none"/>
    </w:rPr>
  </w:style>
  <w:style w:type="paragraph" w:styleId="Tekstpodstawowy">
    <w:name w:val="Body Text"/>
    <w:basedOn w:val="Normalny"/>
    <w:link w:val="TekstpodstawowyZnak"/>
    <w:rPr>
      <w:sz w:val="24"/>
      <w:lang w:val="x-none" w:eastAsia="x-none"/>
    </w:rPr>
  </w:style>
  <w:style w:type="paragraph" w:styleId="Podtytu">
    <w:name w:val="Subtitle"/>
    <w:basedOn w:val="Normalny"/>
    <w:qFormat/>
    <w:pPr>
      <w:jc w:val="center"/>
    </w:pPr>
    <w:rPr>
      <w:b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pPr>
      <w:jc w:val="both"/>
    </w:pPr>
    <w:rPr>
      <w:sz w:val="24"/>
    </w:rPr>
  </w:style>
  <w:style w:type="paragraph" w:styleId="Tekstpodstawowywcity2">
    <w:name w:val="Body Text Indent 2"/>
    <w:basedOn w:val="Normalny"/>
    <w:pPr>
      <w:spacing w:before="120" w:after="240" w:line="360" w:lineRule="auto"/>
      <w:ind w:left="900"/>
      <w:jc w:val="both"/>
    </w:pPr>
    <w:rPr>
      <w:sz w:val="24"/>
    </w:rPr>
  </w:style>
  <w:style w:type="paragraph" w:customStyle="1" w:styleId="PoziomI">
    <w:name w:val="Poziom I"/>
    <w:basedOn w:val="Normalny"/>
    <w:pPr>
      <w:keepNext/>
      <w:tabs>
        <w:tab w:val="num" w:pos="720"/>
      </w:tabs>
      <w:spacing w:before="120" w:after="120"/>
      <w:ind w:left="360" w:hanging="360"/>
      <w:jc w:val="both"/>
    </w:pPr>
    <w:rPr>
      <w:rFonts w:eastAsia="Arial Unicode MS"/>
      <w:b/>
      <w:sz w:val="22"/>
    </w:rPr>
  </w:style>
  <w:style w:type="paragraph" w:customStyle="1" w:styleId="PoziomII">
    <w:name w:val="Poziom II"/>
    <w:basedOn w:val="Normalny"/>
    <w:pPr>
      <w:tabs>
        <w:tab w:val="num" w:pos="792"/>
      </w:tabs>
      <w:spacing w:after="120"/>
      <w:ind w:left="792" w:hanging="432"/>
      <w:jc w:val="both"/>
    </w:pPr>
    <w:rPr>
      <w:sz w:val="22"/>
    </w:rPr>
  </w:style>
  <w:style w:type="paragraph" w:customStyle="1" w:styleId="PoziomIII">
    <w:name w:val="Poziom III"/>
    <w:basedOn w:val="Normalny"/>
    <w:pPr>
      <w:tabs>
        <w:tab w:val="num" w:pos="1224"/>
      </w:tabs>
      <w:spacing w:after="120"/>
      <w:ind w:left="1224" w:hanging="504"/>
      <w:jc w:val="both"/>
    </w:pPr>
    <w:rPr>
      <w:sz w:val="22"/>
    </w:rPr>
  </w:style>
  <w:style w:type="paragraph" w:customStyle="1" w:styleId="PoziomIV">
    <w:name w:val="Poziom IV"/>
    <w:basedOn w:val="Normalny"/>
    <w:pPr>
      <w:numPr>
        <w:ilvl w:val="3"/>
        <w:numId w:val="1"/>
      </w:numPr>
      <w:spacing w:after="120"/>
      <w:jc w:val="both"/>
    </w:pPr>
    <w:rPr>
      <w:sz w:val="22"/>
    </w:rPr>
  </w:style>
  <w:style w:type="paragraph" w:customStyle="1" w:styleId="PoziomV">
    <w:name w:val="Poziom V"/>
    <w:basedOn w:val="Normalny"/>
    <w:pPr>
      <w:numPr>
        <w:ilvl w:val="4"/>
        <w:numId w:val="1"/>
      </w:numPr>
      <w:spacing w:after="120"/>
      <w:jc w:val="both"/>
    </w:pPr>
    <w:rPr>
      <w:sz w:val="22"/>
    </w:rPr>
  </w:style>
  <w:style w:type="paragraph" w:customStyle="1" w:styleId="BulletabC">
    <w:name w:val="Bullet_a)b)C)"/>
    <w:basedOn w:val="Normalny"/>
    <w:pPr>
      <w:numPr>
        <w:numId w:val="3"/>
      </w:numPr>
      <w:spacing w:before="60" w:after="60"/>
      <w:jc w:val="both"/>
    </w:pPr>
    <w:rPr>
      <w:sz w:val="22"/>
    </w:rPr>
  </w:style>
  <w:style w:type="paragraph" w:customStyle="1" w:styleId="Bullet1">
    <w:name w:val="Bullet_1"/>
    <w:basedOn w:val="Normalny"/>
    <w:pPr>
      <w:numPr>
        <w:numId w:val="2"/>
      </w:numPr>
      <w:tabs>
        <w:tab w:val="clear" w:pos="454"/>
        <w:tab w:val="num" w:pos="284"/>
        <w:tab w:val="num" w:pos="360"/>
      </w:tabs>
      <w:spacing w:before="60" w:after="60"/>
      <w:ind w:left="644" w:hanging="360"/>
      <w:jc w:val="both"/>
    </w:pPr>
    <w:rPr>
      <w:sz w:val="22"/>
    </w:rPr>
  </w:style>
  <w:style w:type="paragraph" w:customStyle="1" w:styleId="Bullet">
    <w:name w:val="Bullet *"/>
    <w:basedOn w:val="Normalny"/>
    <w:pPr>
      <w:numPr>
        <w:numId w:val="4"/>
      </w:numPr>
      <w:spacing w:before="120" w:after="120" w:line="360" w:lineRule="auto"/>
      <w:jc w:val="both"/>
    </w:pPr>
    <w:rPr>
      <w:rFonts w:ascii="Arial" w:hAnsi="Arial"/>
      <w:sz w:val="24"/>
    </w:rPr>
  </w:style>
  <w:style w:type="paragraph" w:customStyle="1" w:styleId="Prambule">
    <w:name w:val="Préambule"/>
    <w:basedOn w:val="Normalny"/>
    <w:pPr>
      <w:keepLines/>
      <w:numPr>
        <w:numId w:val="5"/>
      </w:numPr>
      <w:spacing w:before="120" w:after="120"/>
      <w:jc w:val="both"/>
    </w:pPr>
    <w:rPr>
      <w:rFonts w:ascii="Arial" w:hAnsi="Arial"/>
      <w:sz w:val="22"/>
    </w:rPr>
  </w:style>
  <w:style w:type="character" w:styleId="Hipercze">
    <w:name w:val="Hyperlink"/>
    <w:rsid w:val="00315CE6"/>
    <w:rPr>
      <w:color w:val="0000FF"/>
      <w:u w:val="single"/>
    </w:rPr>
  </w:style>
  <w:style w:type="paragraph" w:styleId="Tekstpodstawowy2">
    <w:name w:val="Body Text 2"/>
    <w:basedOn w:val="Normalny"/>
    <w:rsid w:val="00885324"/>
    <w:pPr>
      <w:spacing w:after="120" w:line="480" w:lineRule="auto"/>
    </w:pPr>
  </w:style>
  <w:style w:type="paragraph" w:styleId="Tekstdymka">
    <w:name w:val="Balloon Text"/>
    <w:basedOn w:val="Normalny"/>
    <w:semiHidden/>
    <w:rsid w:val="0052591A"/>
    <w:rPr>
      <w:rFonts w:ascii="Tahoma" w:hAnsi="Tahoma" w:cs="Tahoma"/>
      <w:sz w:val="16"/>
      <w:szCs w:val="16"/>
    </w:rPr>
  </w:style>
  <w:style w:type="paragraph" w:customStyle="1" w:styleId="ust">
    <w:name w:val="ust"/>
    <w:rsid w:val="00F842CB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F842CB"/>
    <w:pPr>
      <w:spacing w:before="60" w:after="60"/>
      <w:ind w:left="851" w:hanging="295"/>
      <w:jc w:val="both"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AE3F6E"/>
    <w:rPr>
      <w:rFonts w:ascii="Courier New" w:hAnsi="Courier New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7B5831"/>
  </w:style>
  <w:style w:type="character" w:styleId="Odwoanieprzypisudolnego">
    <w:name w:val="footnote reference"/>
    <w:rsid w:val="007B5831"/>
    <w:rPr>
      <w:vertAlign w:val="superscript"/>
    </w:rPr>
  </w:style>
  <w:style w:type="character" w:customStyle="1" w:styleId="TekstpodstawowyZnak">
    <w:name w:val="Tekst podstawowy Znak"/>
    <w:link w:val="Tekstpodstawowy"/>
    <w:rsid w:val="00322450"/>
    <w:rPr>
      <w:sz w:val="24"/>
    </w:rPr>
  </w:style>
  <w:style w:type="paragraph" w:customStyle="1" w:styleId="Default">
    <w:name w:val="Default"/>
    <w:rsid w:val="00CA6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9738CB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9738CB"/>
    <w:pPr>
      <w:ind w:left="708"/>
    </w:pPr>
  </w:style>
  <w:style w:type="character" w:customStyle="1" w:styleId="jacekhajdys">
    <w:name w:val="jacek.hajdys"/>
    <w:semiHidden/>
    <w:rsid w:val="00403AD3"/>
    <w:rPr>
      <w:rFonts w:ascii="Arial" w:hAnsi="Arial" w:cs="Arial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15412"/>
  </w:style>
  <w:style w:type="paragraph" w:customStyle="1" w:styleId="Tytu1">
    <w:name w:val="Tytuł1"/>
    <w:basedOn w:val="Normalny"/>
    <w:next w:val="Tekstpodstawowy"/>
    <w:rsid w:val="00147525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customStyle="1" w:styleId="Akapitzlist1">
    <w:name w:val="Akapit z listą1"/>
    <w:basedOn w:val="Normalny"/>
    <w:rsid w:val="001475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 6"/>
    <w:basedOn w:val="Normalny"/>
    <w:rsid w:val="00147525"/>
    <w:pPr>
      <w:widowControl w:val="0"/>
      <w:autoSpaceDE w:val="0"/>
      <w:autoSpaceDN w:val="0"/>
      <w:ind w:left="360" w:hanging="360"/>
    </w:pPr>
    <w:rPr>
      <w:sz w:val="24"/>
      <w:szCs w:val="24"/>
    </w:rPr>
  </w:style>
  <w:style w:type="paragraph" w:customStyle="1" w:styleId="xl114">
    <w:name w:val="xl114"/>
    <w:basedOn w:val="Normalny"/>
    <w:rsid w:val="007F51D6"/>
    <w:pPr>
      <w:spacing w:before="100" w:beforeAutospacing="1" w:after="100" w:afterAutospacing="1"/>
    </w:pPr>
    <w:rPr>
      <w:rFonts w:eastAsia="Arial Unicode MS"/>
      <w:b/>
      <w:bCs/>
      <w:color w:val="FF0000"/>
      <w:sz w:val="24"/>
      <w:szCs w:val="24"/>
    </w:rPr>
  </w:style>
  <w:style w:type="paragraph" w:customStyle="1" w:styleId="Nagwek10">
    <w:name w:val="Nagłówek1"/>
    <w:basedOn w:val="Normalny"/>
    <w:next w:val="Tekstpodstawowy"/>
    <w:rsid w:val="002B6B3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2B6B3D"/>
    <w:pPr>
      <w:suppressAutoHyphens/>
      <w:ind w:firstLine="709"/>
    </w:pPr>
    <w:rPr>
      <w:rFonts w:ascii="Arial" w:hAnsi="Arial"/>
      <w:sz w:val="24"/>
      <w:lang w:eastAsia="ar-SA"/>
    </w:rPr>
  </w:style>
  <w:style w:type="character" w:customStyle="1" w:styleId="TytuZnak">
    <w:name w:val="Tytuł Znak"/>
    <w:link w:val="Tytu"/>
    <w:rsid w:val="002B6B3D"/>
    <w:rPr>
      <w:rFonts w:ascii="Bookman Old Style" w:hAnsi="Bookman Old Style"/>
      <w:sz w:val="28"/>
    </w:rPr>
  </w:style>
  <w:style w:type="paragraph" w:customStyle="1" w:styleId="Tekstpodstawowywcity31">
    <w:name w:val="Tekst podstawowy wcięty 31"/>
    <w:basedOn w:val="Normalny"/>
    <w:rsid w:val="002B6B3D"/>
    <w:pPr>
      <w:suppressAutoHyphens/>
      <w:ind w:firstLine="709"/>
    </w:pPr>
    <w:rPr>
      <w:i/>
      <w:sz w:val="28"/>
      <w:lang w:eastAsia="ar-SA"/>
    </w:rPr>
  </w:style>
  <w:style w:type="paragraph" w:customStyle="1" w:styleId="Tekstpodstawowy32">
    <w:name w:val="Tekst podstawowy 32"/>
    <w:basedOn w:val="Normalny"/>
    <w:rsid w:val="002B6B3D"/>
    <w:pPr>
      <w:suppressAutoHyphens/>
    </w:pPr>
    <w:rPr>
      <w:lang w:eastAsia="ar-SA"/>
    </w:rPr>
  </w:style>
  <w:style w:type="paragraph" w:customStyle="1" w:styleId="Styl">
    <w:name w:val="Styl"/>
    <w:rsid w:val="002B6B3D"/>
    <w:pPr>
      <w:widowControl w:val="0"/>
      <w:suppressAutoHyphens/>
      <w:spacing w:after="200" w:line="276" w:lineRule="auto"/>
    </w:pPr>
    <w:rPr>
      <w:rFonts w:ascii="Calibri" w:eastAsia="SimSun" w:hAnsi="Calibri" w:cs="Tahoma"/>
      <w:kern w:val="1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rsid w:val="004428D5"/>
  </w:style>
  <w:style w:type="character" w:customStyle="1" w:styleId="TekstprzypisukocowegoZnak">
    <w:name w:val="Tekst przypisu końcowego Znak"/>
    <w:basedOn w:val="Domylnaczcionkaakapitu"/>
    <w:link w:val="Tekstprzypisukocowego"/>
    <w:rsid w:val="004428D5"/>
  </w:style>
  <w:style w:type="character" w:styleId="Odwoanieprzypisukocowego">
    <w:name w:val="endnote reference"/>
    <w:rsid w:val="004428D5"/>
    <w:rPr>
      <w:vertAlign w:val="superscript"/>
    </w:rPr>
  </w:style>
  <w:style w:type="paragraph" w:styleId="Mapadokumentu">
    <w:name w:val="Document Map"/>
    <w:basedOn w:val="Normalny"/>
    <w:link w:val="MapadokumentuZnak"/>
    <w:rsid w:val="004428D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4428D5"/>
    <w:rPr>
      <w:rFonts w:ascii="Tahoma" w:hAnsi="Tahoma" w:cs="Tahoma"/>
      <w:shd w:val="clear" w:color="auto" w:fill="000080"/>
    </w:rPr>
  </w:style>
  <w:style w:type="paragraph" w:customStyle="1" w:styleId="SIWZnr">
    <w:name w:val="SIWZ nr"/>
    <w:basedOn w:val="Lista"/>
    <w:autoRedefine/>
    <w:rsid w:val="004428D5"/>
    <w:pPr>
      <w:widowControl w:val="0"/>
      <w:adjustRightInd w:val="0"/>
      <w:spacing w:line="360" w:lineRule="auto"/>
      <w:ind w:left="0" w:firstLine="0"/>
      <w:jc w:val="both"/>
      <w:textAlignment w:val="baseline"/>
    </w:pPr>
    <w:rPr>
      <w:rFonts w:ascii="Arial" w:hAnsi="Arial" w:cs="Arial"/>
      <w:b/>
      <w:sz w:val="22"/>
    </w:rPr>
  </w:style>
  <w:style w:type="character" w:styleId="Odwoaniedokomentarza">
    <w:name w:val="annotation reference"/>
    <w:rsid w:val="004428D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28D5"/>
  </w:style>
  <w:style w:type="character" w:customStyle="1" w:styleId="TekstkomentarzaZnak">
    <w:name w:val="Tekst komentarza Znak"/>
    <w:basedOn w:val="Domylnaczcionkaakapitu"/>
    <w:link w:val="Tekstkomentarza"/>
    <w:rsid w:val="004428D5"/>
  </w:style>
  <w:style w:type="paragraph" w:styleId="Lista">
    <w:name w:val="List"/>
    <w:basedOn w:val="Normalny"/>
    <w:rsid w:val="004428D5"/>
    <w:pPr>
      <w:ind w:left="283" w:hanging="283"/>
    </w:pPr>
  </w:style>
  <w:style w:type="character" w:customStyle="1" w:styleId="Nagwek5Znak">
    <w:name w:val="Nagłówek 5 Znak"/>
    <w:link w:val="Nagwek5"/>
    <w:rsid w:val="004428D5"/>
    <w:rPr>
      <w:sz w:val="24"/>
    </w:rPr>
  </w:style>
  <w:style w:type="character" w:customStyle="1" w:styleId="Nagwek6Znak">
    <w:name w:val="Nagłówek 6 Znak"/>
    <w:link w:val="Nagwek6"/>
    <w:rsid w:val="004428D5"/>
    <w:rPr>
      <w:sz w:val="24"/>
    </w:rPr>
  </w:style>
  <w:style w:type="character" w:customStyle="1" w:styleId="Nagwek7Znak">
    <w:name w:val="Nagłówek 7 Znak"/>
    <w:link w:val="Nagwek7"/>
    <w:rsid w:val="004428D5"/>
    <w:rPr>
      <w:i/>
      <w:sz w:val="22"/>
    </w:rPr>
  </w:style>
  <w:style w:type="character" w:customStyle="1" w:styleId="Nagwek8Znak">
    <w:name w:val="Nagłówek 8 Znak"/>
    <w:link w:val="Nagwek8"/>
    <w:rsid w:val="004428D5"/>
    <w:rPr>
      <w:i/>
      <w:sz w:val="22"/>
    </w:rPr>
  </w:style>
  <w:style w:type="character" w:customStyle="1" w:styleId="Nagwek9Znak">
    <w:name w:val="Nagłówek 9 Znak"/>
    <w:link w:val="Nagwek9"/>
    <w:rsid w:val="004428D5"/>
    <w:rPr>
      <w:i/>
      <w:sz w:val="22"/>
    </w:rPr>
  </w:style>
  <w:style w:type="character" w:customStyle="1" w:styleId="Tekstpodstawowywcity3Znak">
    <w:name w:val="Tekst podstawowy wcięty 3 Znak"/>
    <w:link w:val="Tekstpodstawowywcity3"/>
    <w:rsid w:val="004428D5"/>
    <w:rPr>
      <w:sz w:val="24"/>
    </w:rPr>
  </w:style>
  <w:style w:type="character" w:customStyle="1" w:styleId="ZwykytekstZnak">
    <w:name w:val="Zwykły tekst Znak"/>
    <w:link w:val="Zwykytekst"/>
    <w:rsid w:val="004428D5"/>
    <w:rPr>
      <w:rFonts w:ascii="Courier New" w:hAnsi="Courier New" w:cs="Courier New"/>
    </w:rPr>
  </w:style>
  <w:style w:type="character" w:styleId="Pogrubienie">
    <w:name w:val="Strong"/>
    <w:qFormat/>
    <w:rsid w:val="00772B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F9EF-1D7B-47F0-9F62-D5B07B24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13- Wzor SIWZ ochrony mienia uslugi</vt:lpstr>
    </vt:vector>
  </TitlesOfParts>
  <Company>UZP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13- Wzor SIWZ ochrony mienia uslugi</dc:title>
  <dc:subject/>
  <dc:creator>Sołtyszewska Iwona</dc:creator>
  <cp:keywords/>
  <cp:lastModifiedBy>Wasilewska Michalina (PSG)</cp:lastModifiedBy>
  <cp:revision>8</cp:revision>
  <cp:lastPrinted>2018-07-05T11:03:00Z</cp:lastPrinted>
  <dcterms:created xsi:type="dcterms:W3CDTF">2025-03-11T11:05:00Z</dcterms:created>
  <dcterms:modified xsi:type="dcterms:W3CDTF">2026-04-02T12:13:00Z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2022-06-06T07:18:35Z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da409c3a-8dc7-4081-a409-ecf198a81230</vt:lpwstr>
  </property>
  <property fmtid="{D5CDD505-2E9C-101B-9397-08002B2CF9AE}" pid="8" name="MSIP_Label_873bfdf7-b3d6-42a7-9f35-f649f45df770_ContentBits">
    <vt:lpwstr>0</vt:lpwstr>
  </property>
</Properties>
</file>